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59F"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keepNext/>
        <w:spacing w:before="120" w:after="120" w:line="240" w:lineRule="auto"/>
        <w:jc w:val="center"/>
        <w:outlineLvl w:val="5"/>
        <w:rPr>
          <w:rFonts w:ascii="Times New Roman" w:hAnsi="Times New Roman"/>
          <w:b/>
          <w:bCs/>
          <w:sz w:val="24"/>
          <w:szCs w:val="24"/>
        </w:rPr>
      </w:pPr>
      <w:bookmarkStart w:id="0" w:name="_TEKLİF_DOSYASI"/>
      <w:bookmarkStart w:id="1" w:name="_Toc233021551"/>
      <w:bookmarkEnd w:id="0"/>
      <w:r w:rsidRPr="00601B9C">
        <w:rPr>
          <w:rFonts w:ascii="Times New Roman" w:hAnsi="Times New Roman"/>
          <w:b/>
          <w:bCs/>
          <w:sz w:val="24"/>
          <w:szCs w:val="24"/>
        </w:rPr>
        <w:t>TEKLİF DOSYASI</w:t>
      </w:r>
      <w:bookmarkEnd w:id="1"/>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601B9C" w:rsidRDefault="0072259F"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Default="0072259F">
      <w:pPr>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keepNext/>
        <w:spacing w:before="120" w:after="120" w:line="240" w:lineRule="auto"/>
        <w:jc w:val="center"/>
        <w:outlineLvl w:val="5"/>
        <w:rPr>
          <w:rFonts w:ascii="Times New Roman" w:hAnsi="Times New Roman"/>
          <w:b/>
          <w:bCs/>
          <w:sz w:val="24"/>
          <w:szCs w:val="24"/>
        </w:rPr>
      </w:pPr>
      <w:bookmarkStart w:id="2" w:name="_Bölüm_A:_İsteklilere_Talimatlar"/>
      <w:bookmarkStart w:id="3" w:name="_Toc233021552"/>
      <w:bookmarkEnd w:id="2"/>
      <w:r w:rsidRPr="00230D41">
        <w:rPr>
          <w:rFonts w:ascii="Times New Roman" w:hAnsi="Times New Roman"/>
          <w:b/>
          <w:bCs/>
          <w:sz w:val="24"/>
          <w:szCs w:val="24"/>
        </w:rPr>
        <w:t>Bölüm A: İsteklilere Talimatlar</w:t>
      </w:r>
      <w:bookmarkEnd w:id="3"/>
      <w:r w:rsidRPr="00230D41">
        <w:rPr>
          <w:rFonts w:ascii="Times New Roman" w:hAnsi="Times New Roman"/>
          <w:b/>
          <w:bCs/>
          <w:sz w:val="24"/>
          <w:szCs w:val="24"/>
        </w:rPr>
        <w:t xml:space="preserve"> </w:t>
      </w: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72259F" w:rsidRPr="00230D41" w:rsidRDefault="0072259F" w:rsidP="00230D41">
      <w:pPr>
        <w:spacing w:before="120" w:after="120" w:line="240" w:lineRule="auto"/>
        <w:jc w:val="right"/>
        <w:rPr>
          <w:rFonts w:ascii="Times New Roman" w:hAnsi="Times New Roman"/>
          <w:color w:val="000000"/>
          <w:szCs w:val="24"/>
          <w:lang w:eastAsia="tr-TR"/>
        </w:rPr>
      </w:pPr>
    </w:p>
    <w:p w:rsidR="0072259F" w:rsidRPr="00230D41" w:rsidRDefault="0072259F" w:rsidP="00230D41">
      <w:pPr>
        <w:spacing w:before="120" w:after="120" w:line="240" w:lineRule="auto"/>
        <w:jc w:val="right"/>
        <w:rPr>
          <w:rFonts w:ascii="Times New Roman" w:hAnsi="Times New Roman"/>
          <w:color w:val="000000"/>
          <w:szCs w:val="24"/>
          <w:lang w:eastAsia="tr-TR"/>
        </w:rPr>
      </w:pPr>
    </w:p>
    <w:p w:rsidR="0072259F" w:rsidRPr="00230D41" w:rsidRDefault="0072259F" w:rsidP="00230D41">
      <w:pPr>
        <w:spacing w:before="120" w:after="120" w:line="240" w:lineRule="auto"/>
        <w:jc w:val="right"/>
        <w:rPr>
          <w:rFonts w:ascii="Times New Roman" w:hAnsi="Times New Roman"/>
          <w:color w:val="000000"/>
          <w:szCs w:val="24"/>
          <w:lang w:eastAsia="tr-TR"/>
        </w:rPr>
      </w:pPr>
    </w:p>
    <w:p w:rsidR="0072259F" w:rsidRPr="00230D41" w:rsidRDefault="0072259F" w:rsidP="00322B02">
      <w:pPr>
        <w:spacing w:before="120" w:after="120" w:line="240" w:lineRule="auto"/>
        <w:rPr>
          <w:rFonts w:ascii="Times New Roman" w:hAnsi="Times New Roman"/>
          <w:color w:val="000000"/>
          <w:szCs w:val="24"/>
          <w:lang w:eastAsia="tr-TR"/>
        </w:rPr>
      </w:pPr>
    </w:p>
    <w:p w:rsidR="0072259F" w:rsidRPr="00230D41" w:rsidRDefault="0072259F" w:rsidP="00230D41">
      <w:pPr>
        <w:spacing w:before="120" w:after="120" w:line="240" w:lineRule="auto"/>
        <w:jc w:val="right"/>
        <w:rPr>
          <w:rFonts w:ascii="Times New Roman" w:hAnsi="Times New Roman"/>
          <w:color w:val="000000"/>
          <w:szCs w:val="24"/>
          <w:lang w:eastAsia="tr-TR"/>
        </w:rPr>
      </w:pPr>
    </w:p>
    <w:p w:rsidR="0072259F" w:rsidRPr="00230D41" w:rsidRDefault="0072259F" w:rsidP="00230D41">
      <w:pPr>
        <w:spacing w:before="120" w:after="120" w:line="240" w:lineRule="auto"/>
        <w:jc w:val="center"/>
        <w:rPr>
          <w:rFonts w:ascii="Times New Roman" w:hAnsi="Times New Roman"/>
          <w:b/>
          <w:sz w:val="24"/>
          <w:szCs w:val="24"/>
          <w:lang w:eastAsia="tr-TR"/>
        </w:rPr>
      </w:pPr>
      <w:r w:rsidRPr="00230D41">
        <w:rPr>
          <w:rFonts w:ascii="Times New Roman" w:hAnsi="Times New Roman"/>
          <w:b/>
          <w:sz w:val="20"/>
          <w:szCs w:val="24"/>
          <w:lang w:eastAsia="tr-TR"/>
        </w:rPr>
        <w:t>Kalkınma Ajansları Tarafından Mali Destek Sağlanan Projeler Kapsamındaki İhaleler için</w:t>
      </w:r>
    </w:p>
    <w:p w:rsidR="0072259F" w:rsidRPr="00230D41" w:rsidRDefault="0072259F" w:rsidP="00230D41">
      <w:pPr>
        <w:spacing w:before="120" w:after="120" w:line="240" w:lineRule="auto"/>
        <w:jc w:val="center"/>
        <w:rPr>
          <w:rFonts w:ascii="Times New Roman" w:hAnsi="Times New Roman"/>
          <w:b/>
          <w:sz w:val="24"/>
          <w:szCs w:val="24"/>
          <w:lang w:eastAsia="tr-TR"/>
        </w:rPr>
      </w:pPr>
      <w:r w:rsidRPr="00230D41">
        <w:rPr>
          <w:rFonts w:ascii="Times New Roman" w:hAnsi="Times New Roman"/>
          <w:b/>
          <w:sz w:val="24"/>
          <w:szCs w:val="24"/>
          <w:lang w:eastAsia="tr-TR"/>
        </w:rPr>
        <w:t>İSTEKLİLERE TALİMATLAR</w:t>
      </w:r>
    </w:p>
    <w:p w:rsidR="0072259F" w:rsidRPr="00230D41" w:rsidRDefault="0072259F" w:rsidP="00230D41">
      <w:pPr>
        <w:tabs>
          <w:tab w:val="num" w:pos="567"/>
        </w:tabs>
        <w:spacing w:before="120"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72259F" w:rsidRPr="00322B02" w:rsidRDefault="0072259F" w:rsidP="00322B02">
      <w:pPr>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 xml:space="preserve">Madde 1- Sözleşme Makamına ilişkin bilgiler </w:t>
      </w:r>
    </w:p>
    <w:p w:rsidR="0072259F" w:rsidRPr="00322B02" w:rsidRDefault="0072259F"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Sözleşme Makamının; </w:t>
      </w:r>
    </w:p>
    <w:p w:rsidR="0072259F" w:rsidRPr="00322B02" w:rsidRDefault="0072259F" w:rsidP="00322B02">
      <w:pPr>
        <w:numPr>
          <w:ilvl w:val="0"/>
          <w:numId w:val="16"/>
        </w:num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Adı/</w:t>
      </w:r>
      <w:proofErr w:type="spellStart"/>
      <w:r w:rsidRPr="00322B02">
        <w:rPr>
          <w:rFonts w:ascii="Times New Roman" w:hAnsi="Times New Roman"/>
          <w:sz w:val="20"/>
          <w:szCs w:val="20"/>
          <w:lang w:eastAsia="ar-SA"/>
        </w:rPr>
        <w:t>Ünvanı</w:t>
      </w:r>
      <w:proofErr w:type="spellEnd"/>
      <w:r w:rsidRPr="00322B02">
        <w:rPr>
          <w:rFonts w:ascii="Times New Roman" w:hAnsi="Times New Roman"/>
          <w:sz w:val="20"/>
          <w:szCs w:val="20"/>
          <w:lang w:eastAsia="ar-SA"/>
        </w:rPr>
        <w:tab/>
      </w:r>
      <w:r w:rsidRPr="00322B02">
        <w:rPr>
          <w:rFonts w:ascii="Times New Roman" w:hAnsi="Times New Roman"/>
          <w:sz w:val="20"/>
          <w:szCs w:val="20"/>
          <w:lang w:eastAsia="ar-SA"/>
        </w:rPr>
        <w:tab/>
        <w:t xml:space="preserve">   :</w:t>
      </w:r>
      <w:r w:rsidRPr="00322B02">
        <w:rPr>
          <w:rFonts w:ascii="Times New Roman" w:hAnsi="Times New Roman"/>
          <w:bCs/>
          <w:sz w:val="20"/>
          <w:szCs w:val="20"/>
          <w:lang w:eastAsia="ar-SA"/>
        </w:rPr>
        <w:t xml:space="preserve"> </w:t>
      </w:r>
      <w:r w:rsidRPr="00322B02">
        <w:rPr>
          <w:rFonts w:ascii="Times New Roman" w:hAnsi="Times New Roman"/>
          <w:sz w:val="20"/>
          <w:szCs w:val="20"/>
          <w:lang w:eastAsia="ar-SA"/>
        </w:rPr>
        <w:t>Akay Sanayi Madencilik Dış Ticaret Limited Şirketi</w:t>
      </w:r>
    </w:p>
    <w:p w:rsidR="0072259F" w:rsidRPr="00322B02" w:rsidRDefault="0072259F" w:rsidP="00322B02">
      <w:pPr>
        <w:numPr>
          <w:ilvl w:val="0"/>
          <w:numId w:val="16"/>
        </w:numPr>
        <w:suppressAutoHyphens/>
        <w:spacing w:after="0" w:line="240" w:lineRule="auto"/>
        <w:jc w:val="both"/>
        <w:rPr>
          <w:rFonts w:ascii="Times New Roman" w:hAnsi="Times New Roman"/>
          <w:sz w:val="20"/>
          <w:szCs w:val="20"/>
          <w:lang w:eastAsia="ar-SA"/>
        </w:rPr>
      </w:pPr>
      <w:r>
        <w:rPr>
          <w:rFonts w:ascii="Times New Roman" w:hAnsi="Times New Roman"/>
          <w:sz w:val="20"/>
          <w:szCs w:val="20"/>
          <w:lang w:eastAsia="ar-SA"/>
        </w:rPr>
        <w:t>Adresi</w:t>
      </w:r>
      <w:r>
        <w:rPr>
          <w:rFonts w:ascii="Times New Roman" w:hAnsi="Times New Roman"/>
          <w:sz w:val="20"/>
          <w:szCs w:val="20"/>
          <w:lang w:eastAsia="ar-SA"/>
        </w:rPr>
        <w:tab/>
      </w:r>
      <w:r>
        <w:rPr>
          <w:rFonts w:ascii="Times New Roman" w:hAnsi="Times New Roman"/>
          <w:sz w:val="20"/>
          <w:szCs w:val="20"/>
          <w:lang w:eastAsia="ar-SA"/>
        </w:rPr>
        <w:tab/>
        <w:t xml:space="preserve">   </w:t>
      </w:r>
      <w:r w:rsidRPr="00322B02">
        <w:rPr>
          <w:rFonts w:ascii="Times New Roman" w:hAnsi="Times New Roman"/>
          <w:sz w:val="20"/>
          <w:szCs w:val="20"/>
          <w:lang w:eastAsia="ar-SA"/>
        </w:rPr>
        <w:t xml:space="preserve">: Ceyhan Yolu 37.Km </w:t>
      </w:r>
      <w:proofErr w:type="spellStart"/>
      <w:r w:rsidRPr="00322B02">
        <w:rPr>
          <w:rFonts w:ascii="Times New Roman" w:hAnsi="Times New Roman"/>
          <w:sz w:val="20"/>
          <w:szCs w:val="20"/>
          <w:lang w:eastAsia="ar-SA"/>
        </w:rPr>
        <w:t>Yılankale</w:t>
      </w:r>
      <w:proofErr w:type="spellEnd"/>
      <w:r w:rsidRPr="00322B02">
        <w:rPr>
          <w:rFonts w:ascii="Times New Roman" w:hAnsi="Times New Roman"/>
          <w:sz w:val="20"/>
          <w:szCs w:val="20"/>
          <w:lang w:eastAsia="ar-SA"/>
        </w:rPr>
        <w:t xml:space="preserve"> Mevki Akay Kireç </w:t>
      </w:r>
      <w:proofErr w:type="spellStart"/>
      <w:r w:rsidRPr="00322B02">
        <w:rPr>
          <w:rFonts w:ascii="Times New Roman" w:hAnsi="Times New Roman"/>
          <w:sz w:val="20"/>
          <w:szCs w:val="20"/>
          <w:lang w:eastAsia="ar-SA"/>
        </w:rPr>
        <w:t>Fab</w:t>
      </w:r>
      <w:proofErr w:type="spellEnd"/>
      <w:r w:rsidRPr="00322B02">
        <w:rPr>
          <w:rFonts w:ascii="Times New Roman" w:hAnsi="Times New Roman"/>
          <w:sz w:val="20"/>
          <w:szCs w:val="20"/>
          <w:lang w:eastAsia="ar-SA"/>
        </w:rPr>
        <w:t xml:space="preserve">. ADANA </w:t>
      </w:r>
    </w:p>
    <w:p w:rsidR="0072259F" w:rsidRPr="00322B02" w:rsidRDefault="0072259F" w:rsidP="00322B02">
      <w:pPr>
        <w:numPr>
          <w:ilvl w:val="0"/>
          <w:numId w:val="16"/>
        </w:numPr>
        <w:suppressAutoHyphens/>
        <w:spacing w:after="0" w:line="240" w:lineRule="auto"/>
        <w:ind w:left="1134" w:hanging="425"/>
        <w:jc w:val="both"/>
        <w:rPr>
          <w:rFonts w:ascii="Times New Roman" w:hAnsi="Times New Roman"/>
          <w:sz w:val="20"/>
          <w:szCs w:val="20"/>
          <w:lang w:eastAsia="ar-SA"/>
        </w:rPr>
      </w:pPr>
      <w:r w:rsidRPr="00322B02">
        <w:rPr>
          <w:rFonts w:ascii="Times New Roman" w:hAnsi="Times New Roman"/>
          <w:sz w:val="20"/>
          <w:szCs w:val="20"/>
          <w:lang w:eastAsia="ar-SA"/>
        </w:rPr>
        <w:t>Telefon numarası</w:t>
      </w:r>
      <w:r w:rsidRPr="00322B02">
        <w:rPr>
          <w:rFonts w:ascii="Times New Roman" w:hAnsi="Times New Roman"/>
          <w:sz w:val="20"/>
          <w:szCs w:val="20"/>
          <w:lang w:eastAsia="ar-SA"/>
        </w:rPr>
        <w:tab/>
        <w:t xml:space="preserve">   :</w:t>
      </w:r>
      <w:r w:rsidRPr="00322B02">
        <w:rPr>
          <w:rFonts w:ascii="Times New Roman" w:hAnsi="Times New Roman"/>
          <w:color w:val="222222"/>
          <w:sz w:val="20"/>
          <w:lang w:eastAsia="ar-SA"/>
        </w:rPr>
        <w:t xml:space="preserve"> </w:t>
      </w:r>
      <w:r w:rsidRPr="00322B02">
        <w:rPr>
          <w:rFonts w:ascii="Times New Roman" w:hAnsi="Times New Roman"/>
          <w:sz w:val="20"/>
          <w:szCs w:val="20"/>
          <w:lang w:eastAsia="ar-SA"/>
        </w:rPr>
        <w:t>0 (322) 646 8112</w:t>
      </w:r>
    </w:p>
    <w:p w:rsidR="0072259F" w:rsidRPr="00322B02" w:rsidRDefault="0072259F" w:rsidP="00322B02">
      <w:pPr>
        <w:numPr>
          <w:ilvl w:val="0"/>
          <w:numId w:val="16"/>
        </w:num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Faks numarası</w:t>
      </w:r>
      <w:r w:rsidRPr="00322B02">
        <w:rPr>
          <w:rFonts w:ascii="Times New Roman" w:hAnsi="Times New Roman"/>
          <w:sz w:val="20"/>
          <w:szCs w:val="20"/>
          <w:lang w:eastAsia="ar-SA"/>
        </w:rPr>
        <w:tab/>
        <w:t xml:space="preserve">   : 0 (322) 646 8113</w:t>
      </w:r>
    </w:p>
    <w:p w:rsidR="0072259F" w:rsidRPr="00322B02" w:rsidRDefault="0072259F" w:rsidP="00322B02">
      <w:pPr>
        <w:numPr>
          <w:ilvl w:val="0"/>
          <w:numId w:val="16"/>
        </w:num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Elektronik posta adresi : </w:t>
      </w:r>
      <w:hyperlink r:id="rId8" w:history="1">
        <w:r w:rsidRPr="00322B02">
          <w:rPr>
            <w:rFonts w:ascii="Times New Roman" w:hAnsi="Times New Roman"/>
            <w:color w:val="0000FF"/>
            <w:sz w:val="24"/>
            <w:szCs w:val="24"/>
            <w:u w:val="single"/>
            <w:lang w:eastAsia="ar-SA"/>
          </w:rPr>
          <w:t>akaykirec@akaykirec.com</w:t>
        </w:r>
      </w:hyperlink>
    </w:p>
    <w:p w:rsidR="0072259F" w:rsidRPr="00322B02" w:rsidRDefault="0072259F" w:rsidP="00322B02">
      <w:pPr>
        <w:numPr>
          <w:ilvl w:val="0"/>
          <w:numId w:val="16"/>
        </w:numPr>
        <w:suppressAutoHyphens/>
        <w:spacing w:after="0" w:line="240" w:lineRule="auto"/>
        <w:jc w:val="both"/>
        <w:rPr>
          <w:rFonts w:ascii="Times New Roman" w:hAnsi="Times New Roman"/>
          <w:spacing w:val="-2"/>
          <w:sz w:val="20"/>
          <w:szCs w:val="20"/>
          <w:lang w:eastAsia="ar-SA"/>
        </w:rPr>
      </w:pPr>
      <w:r w:rsidRPr="00322B02">
        <w:rPr>
          <w:rFonts w:ascii="Times New Roman" w:hAnsi="Times New Roman"/>
          <w:sz w:val="20"/>
          <w:szCs w:val="20"/>
          <w:lang w:eastAsia="ar-SA"/>
        </w:rPr>
        <w:t xml:space="preserve">İlgili personelinin adı-soyadı/unvanı: </w:t>
      </w:r>
      <w:r w:rsidRPr="00322B02">
        <w:rPr>
          <w:rFonts w:ascii="Times New Roman" w:hAnsi="Times New Roman"/>
          <w:spacing w:val="-2"/>
          <w:sz w:val="20"/>
          <w:szCs w:val="20"/>
          <w:lang w:eastAsia="ar-SA"/>
        </w:rPr>
        <w:t>Murat Akay  – Cemil Merih Akay 532 5834201</w:t>
      </w:r>
    </w:p>
    <w:p w:rsidR="0072259F" w:rsidRPr="00322B02" w:rsidRDefault="0072259F" w:rsidP="00322B02">
      <w:pPr>
        <w:suppressAutoHyphens/>
        <w:spacing w:after="0" w:line="240" w:lineRule="auto"/>
        <w:ind w:left="708"/>
        <w:jc w:val="both"/>
        <w:rPr>
          <w:rFonts w:ascii="Times New Roman" w:hAnsi="Times New Roman"/>
          <w:b/>
          <w:sz w:val="20"/>
          <w:szCs w:val="20"/>
          <w:lang w:eastAsia="ar-SA"/>
        </w:rPr>
      </w:pPr>
      <w:r w:rsidRPr="00322B02">
        <w:rPr>
          <w:rFonts w:ascii="Times New Roman" w:hAnsi="Times New Roman"/>
          <w:b/>
          <w:sz w:val="20"/>
          <w:szCs w:val="20"/>
          <w:lang w:eastAsia="ar-SA"/>
        </w:rPr>
        <w:t xml:space="preserve"> </w:t>
      </w:r>
    </w:p>
    <w:p w:rsidR="0072259F" w:rsidRPr="00322B02" w:rsidRDefault="0072259F"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İstekliler, ihaleye ilişkin bilgileri yukarıdaki adres ve numaralardan, Sözleşme Makamının görevli personeliyle irtibat kurarak temin edebilirler.</w:t>
      </w:r>
    </w:p>
    <w:p w:rsidR="0072259F" w:rsidRPr="00230D41" w:rsidRDefault="0072259F" w:rsidP="00230D41">
      <w:pPr>
        <w:spacing w:after="0" w:line="240" w:lineRule="auto"/>
        <w:jc w:val="both"/>
        <w:rPr>
          <w:rFonts w:ascii="Times New Roman" w:hAnsi="Times New Roman"/>
          <w:sz w:val="20"/>
          <w:szCs w:val="20"/>
          <w:lang w:eastAsia="tr-TR"/>
        </w:rPr>
      </w:pPr>
    </w:p>
    <w:p w:rsidR="0072259F" w:rsidRPr="00322B02" w:rsidRDefault="0072259F" w:rsidP="00322B02">
      <w:pPr>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2- İhale konusu işe ilişkin bilgiler</w:t>
      </w:r>
    </w:p>
    <w:p w:rsidR="0072259F" w:rsidRPr="00322B02" w:rsidRDefault="0072259F"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İhale konusu işin;</w:t>
      </w:r>
    </w:p>
    <w:p w:rsidR="0072259F" w:rsidRPr="00322B02" w:rsidRDefault="0072259F" w:rsidP="00322B02">
      <w:pPr>
        <w:numPr>
          <w:ilvl w:val="0"/>
          <w:numId w:val="25"/>
        </w:numPr>
        <w:suppressAutoHyphens/>
        <w:overflowPunct w:val="0"/>
        <w:autoSpaceDE w:val="0"/>
        <w:spacing w:after="0" w:line="240" w:lineRule="auto"/>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Projenin Adı</w:t>
      </w:r>
      <w:r w:rsidRPr="00322B02">
        <w:rPr>
          <w:rFonts w:ascii="Times New Roman" w:hAnsi="Times New Roman"/>
          <w:sz w:val="20"/>
          <w:szCs w:val="20"/>
          <w:lang w:eastAsia="ar-SA"/>
        </w:rPr>
        <w:tab/>
      </w:r>
      <w:r w:rsidRPr="00322B02">
        <w:rPr>
          <w:rFonts w:ascii="Times New Roman" w:hAnsi="Times New Roman"/>
          <w:sz w:val="20"/>
          <w:szCs w:val="20"/>
          <w:lang w:eastAsia="ar-SA"/>
        </w:rPr>
        <w:tab/>
        <w:t>:“ATIKLARDAN FARKLI KURUTMALARLA YANMAZ, SU GEÇİRMEZ HARÇ KATKI KİMYASALLARI GERİ KAZANIMI Projesi”</w:t>
      </w:r>
    </w:p>
    <w:p w:rsidR="0072259F" w:rsidRPr="00322B02" w:rsidRDefault="0072259F" w:rsidP="00322B02">
      <w:pPr>
        <w:numPr>
          <w:ilvl w:val="0"/>
          <w:numId w:val="25"/>
        </w:numPr>
        <w:suppressAutoHyphens/>
        <w:overflowPunct w:val="0"/>
        <w:autoSpaceDE w:val="0"/>
        <w:spacing w:after="0" w:line="240" w:lineRule="auto"/>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Sözleşme kodu</w:t>
      </w:r>
      <w:r w:rsidRPr="00322B02">
        <w:rPr>
          <w:rFonts w:ascii="Times New Roman" w:hAnsi="Times New Roman"/>
          <w:sz w:val="20"/>
          <w:szCs w:val="20"/>
          <w:lang w:eastAsia="ar-SA"/>
        </w:rPr>
        <w:tab/>
      </w:r>
      <w:r w:rsidRPr="00322B02">
        <w:rPr>
          <w:rFonts w:ascii="Times New Roman" w:hAnsi="Times New Roman"/>
          <w:sz w:val="20"/>
          <w:szCs w:val="20"/>
          <w:lang w:eastAsia="ar-SA"/>
        </w:rPr>
        <w:tab/>
        <w:t xml:space="preserve">: TR62/12/RYMDP/0235 </w:t>
      </w:r>
    </w:p>
    <w:p w:rsidR="0072259F" w:rsidRPr="00322B02" w:rsidRDefault="0072259F" w:rsidP="00322B02">
      <w:pPr>
        <w:numPr>
          <w:ilvl w:val="0"/>
          <w:numId w:val="25"/>
        </w:numPr>
        <w:suppressAutoHyphens/>
        <w:overflowPunct w:val="0"/>
        <w:autoSpaceDE w:val="0"/>
        <w:spacing w:after="0" w:line="240" w:lineRule="auto"/>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Fiziki Miktarı ve türü</w:t>
      </w:r>
      <w:r w:rsidRPr="00322B02">
        <w:rPr>
          <w:rFonts w:ascii="Times New Roman" w:hAnsi="Times New Roman"/>
          <w:sz w:val="20"/>
          <w:szCs w:val="20"/>
          <w:lang w:eastAsia="ar-SA"/>
        </w:rPr>
        <w:tab/>
        <w:t>: Mal Alımı</w:t>
      </w:r>
    </w:p>
    <w:p w:rsidR="0072259F" w:rsidRPr="00322B02" w:rsidRDefault="0072259F" w:rsidP="00322B02">
      <w:pPr>
        <w:suppressAutoHyphens/>
        <w:overflowPunct w:val="0"/>
        <w:autoSpaceDE w:val="0"/>
        <w:spacing w:after="0" w:line="240" w:lineRule="auto"/>
        <w:jc w:val="both"/>
        <w:textAlignment w:val="baseline"/>
        <w:rPr>
          <w:rFonts w:ascii="Times New Roman" w:hAnsi="Times New Roman"/>
          <w:i/>
          <w:sz w:val="20"/>
          <w:szCs w:val="20"/>
          <w:lang w:eastAsia="ar-SA"/>
        </w:rPr>
      </w:pPr>
    </w:p>
    <w:p w:rsidR="0072259F" w:rsidRPr="00322B02" w:rsidRDefault="0072259F" w:rsidP="00322B02">
      <w:pPr>
        <w:tabs>
          <w:tab w:val="left" w:pos="3240"/>
        </w:tabs>
        <w:suppressAutoHyphens/>
        <w:spacing w:after="0"/>
        <w:ind w:left="1134" w:hanging="1040"/>
        <w:jc w:val="both"/>
        <w:rPr>
          <w:rFonts w:ascii="Times New Roman" w:hAnsi="Times New Roman"/>
          <w:b/>
          <w:sz w:val="20"/>
          <w:szCs w:val="20"/>
          <w:lang w:eastAsia="ar-SA"/>
        </w:rPr>
      </w:pPr>
      <w:r w:rsidRPr="00322B02">
        <w:rPr>
          <w:rFonts w:ascii="Times New Roman" w:hAnsi="Times New Roman"/>
          <w:b/>
          <w:sz w:val="20"/>
          <w:szCs w:val="20"/>
          <w:lang w:eastAsia="ar-SA"/>
        </w:rPr>
        <w:tab/>
        <w:t>Lot 1: Dikey, Konkav, Konveks 3000Lik Reaktör Setleri - 1 Adet</w:t>
      </w:r>
    </w:p>
    <w:p w:rsidR="0072259F" w:rsidRPr="00322B02" w:rsidRDefault="0072259F" w:rsidP="00322B02">
      <w:pPr>
        <w:suppressAutoHyphens/>
        <w:spacing w:after="0" w:line="240" w:lineRule="auto"/>
        <w:ind w:left="1134"/>
        <w:rPr>
          <w:rFonts w:ascii="Times New Roman" w:hAnsi="Times New Roman"/>
          <w:b/>
          <w:sz w:val="20"/>
          <w:szCs w:val="20"/>
          <w:lang w:eastAsia="ar-SA"/>
        </w:rPr>
      </w:pPr>
      <w:r w:rsidRPr="00322B02">
        <w:rPr>
          <w:rFonts w:ascii="Times New Roman" w:hAnsi="Times New Roman"/>
          <w:b/>
          <w:sz w:val="20"/>
          <w:szCs w:val="20"/>
          <w:lang w:eastAsia="ar-SA"/>
        </w:rPr>
        <w:t>Lot 2: 500-100-35 Tonluk Çelik Silo Setleri  - 1 Adet</w:t>
      </w:r>
    </w:p>
    <w:p w:rsidR="0072259F" w:rsidRPr="00322B02" w:rsidRDefault="0072259F" w:rsidP="00322B02">
      <w:pPr>
        <w:suppressAutoHyphens/>
        <w:spacing w:after="0" w:line="240" w:lineRule="auto"/>
        <w:ind w:left="1134"/>
        <w:rPr>
          <w:rFonts w:ascii="Times New Roman" w:hAnsi="Times New Roman"/>
          <w:b/>
          <w:sz w:val="20"/>
          <w:szCs w:val="20"/>
          <w:lang w:eastAsia="ar-SA"/>
        </w:rPr>
      </w:pPr>
      <w:r w:rsidRPr="00322B02">
        <w:rPr>
          <w:rFonts w:ascii="Times New Roman" w:hAnsi="Times New Roman"/>
          <w:b/>
          <w:sz w:val="20"/>
          <w:szCs w:val="20"/>
          <w:lang w:eastAsia="ar-SA"/>
        </w:rPr>
        <w:t>Lot 3: 6-36m3 Döner Kurutucu Setleri – 2 Adet</w:t>
      </w:r>
    </w:p>
    <w:p w:rsidR="0072259F" w:rsidRPr="00322B02" w:rsidRDefault="0072259F" w:rsidP="00322B02">
      <w:pPr>
        <w:suppressAutoHyphens/>
        <w:overflowPunct w:val="0"/>
        <w:autoSpaceDE w:val="0"/>
        <w:spacing w:after="0" w:line="240" w:lineRule="auto"/>
        <w:ind w:left="1068"/>
        <w:jc w:val="both"/>
        <w:textAlignment w:val="baseline"/>
        <w:rPr>
          <w:rFonts w:ascii="Times New Roman" w:hAnsi="Times New Roman"/>
          <w:i/>
          <w:sz w:val="20"/>
          <w:szCs w:val="20"/>
          <w:lang w:eastAsia="ar-SA"/>
        </w:rPr>
      </w:pPr>
    </w:p>
    <w:p w:rsidR="0072259F" w:rsidRPr="00322B02" w:rsidRDefault="0072259F" w:rsidP="00322B02">
      <w:pPr>
        <w:numPr>
          <w:ilvl w:val="0"/>
          <w:numId w:val="25"/>
        </w:numPr>
        <w:suppressAutoHyphens/>
        <w:overflowPunct w:val="0"/>
        <w:autoSpaceDE w:val="0"/>
        <w:spacing w:after="0" w:line="240" w:lineRule="auto"/>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İşin/Teslimin Gerçekleştirileceği yer: Ceyhan Yolu 37.Km </w:t>
      </w:r>
      <w:proofErr w:type="spellStart"/>
      <w:r w:rsidRPr="00322B02">
        <w:rPr>
          <w:rFonts w:ascii="Times New Roman" w:hAnsi="Times New Roman"/>
          <w:sz w:val="20"/>
          <w:szCs w:val="20"/>
          <w:lang w:eastAsia="ar-SA"/>
        </w:rPr>
        <w:t>Yılankale</w:t>
      </w:r>
      <w:proofErr w:type="spellEnd"/>
      <w:r w:rsidRPr="00322B02">
        <w:rPr>
          <w:rFonts w:ascii="Times New Roman" w:hAnsi="Times New Roman"/>
          <w:sz w:val="20"/>
          <w:szCs w:val="20"/>
          <w:lang w:eastAsia="ar-SA"/>
        </w:rPr>
        <w:t xml:space="preserve"> Mevki Akay Kireç </w:t>
      </w:r>
      <w:proofErr w:type="spellStart"/>
      <w:r w:rsidRPr="00322B02">
        <w:rPr>
          <w:rFonts w:ascii="Times New Roman" w:hAnsi="Times New Roman"/>
          <w:sz w:val="20"/>
          <w:szCs w:val="20"/>
          <w:lang w:eastAsia="ar-SA"/>
        </w:rPr>
        <w:t>Fab</w:t>
      </w:r>
      <w:proofErr w:type="spellEnd"/>
      <w:r w:rsidRPr="00322B02">
        <w:rPr>
          <w:rFonts w:ascii="Times New Roman" w:hAnsi="Times New Roman"/>
          <w:sz w:val="20"/>
          <w:szCs w:val="20"/>
          <w:lang w:eastAsia="ar-SA"/>
        </w:rPr>
        <w:t>. ADANA</w:t>
      </w:r>
    </w:p>
    <w:p w:rsidR="0072259F" w:rsidRPr="00322B02" w:rsidRDefault="0072259F" w:rsidP="00322B02">
      <w:pPr>
        <w:numPr>
          <w:ilvl w:val="0"/>
          <w:numId w:val="29"/>
        </w:numPr>
        <w:suppressAutoHyphens/>
        <w:overflowPunct w:val="0"/>
        <w:autoSpaceDE w:val="0"/>
        <w:spacing w:after="0" w:line="240" w:lineRule="auto"/>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Alıma ait (varsa) diğer bilgiler: -</w:t>
      </w:r>
    </w:p>
    <w:p w:rsidR="0072259F" w:rsidRPr="00322B02" w:rsidRDefault="0072259F" w:rsidP="00322B02">
      <w:pPr>
        <w:suppressAutoHyphens/>
        <w:spacing w:after="0" w:line="240" w:lineRule="auto"/>
        <w:jc w:val="both"/>
        <w:rPr>
          <w:rFonts w:ascii="Times New Roman" w:hAnsi="Times New Roman"/>
          <w:b/>
          <w:sz w:val="20"/>
          <w:szCs w:val="20"/>
          <w:lang w:eastAsia="ar-SA"/>
        </w:rPr>
      </w:pPr>
    </w:p>
    <w:p w:rsidR="0072259F" w:rsidRPr="00322B02" w:rsidRDefault="0072259F" w:rsidP="00322B02">
      <w:pPr>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3- İhaleye ilişkin bilgiler</w:t>
      </w:r>
    </w:p>
    <w:p w:rsidR="0072259F" w:rsidRPr="00322B02" w:rsidRDefault="0072259F"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İhaleye ilişkin bilgiler;</w:t>
      </w:r>
    </w:p>
    <w:p w:rsidR="0072259F" w:rsidRPr="00322B02" w:rsidRDefault="0072259F" w:rsidP="00322B02">
      <w:pPr>
        <w:numPr>
          <w:ilvl w:val="0"/>
          <w:numId w:val="28"/>
        </w:numPr>
        <w:suppressAutoHyphens/>
        <w:spacing w:after="0" w:line="240" w:lineRule="auto"/>
        <w:ind w:left="993" w:hanging="284"/>
        <w:jc w:val="both"/>
        <w:rPr>
          <w:rFonts w:ascii="Times New Roman" w:hAnsi="Times New Roman"/>
          <w:sz w:val="20"/>
          <w:szCs w:val="20"/>
          <w:lang w:eastAsia="ar-SA"/>
        </w:rPr>
      </w:pPr>
      <w:r w:rsidRPr="00322B02">
        <w:rPr>
          <w:rFonts w:ascii="Times New Roman" w:hAnsi="Times New Roman"/>
          <w:sz w:val="20"/>
          <w:szCs w:val="20"/>
          <w:lang w:eastAsia="ar-SA"/>
        </w:rPr>
        <w:t>İhale usulü</w:t>
      </w:r>
      <w:r w:rsidRPr="00322B02">
        <w:rPr>
          <w:rFonts w:ascii="Times New Roman" w:hAnsi="Times New Roman"/>
          <w:sz w:val="20"/>
          <w:szCs w:val="20"/>
          <w:lang w:eastAsia="ar-SA"/>
        </w:rPr>
        <w:tab/>
      </w:r>
      <w:r w:rsidRPr="00322B02">
        <w:rPr>
          <w:rFonts w:ascii="Times New Roman" w:hAnsi="Times New Roman"/>
          <w:sz w:val="20"/>
          <w:szCs w:val="20"/>
          <w:lang w:eastAsia="ar-SA"/>
        </w:rPr>
        <w:tab/>
        <w:t xml:space="preserve">    : Açık İhale Usulü</w:t>
      </w:r>
    </w:p>
    <w:p w:rsidR="0072259F" w:rsidRPr="00322B02" w:rsidRDefault="0072259F" w:rsidP="00322B02">
      <w:pPr>
        <w:numPr>
          <w:ilvl w:val="0"/>
          <w:numId w:val="28"/>
        </w:numPr>
        <w:suppressAutoHyphens/>
        <w:spacing w:after="0" w:line="240" w:lineRule="auto"/>
        <w:ind w:left="993" w:hanging="284"/>
        <w:jc w:val="both"/>
        <w:rPr>
          <w:rFonts w:ascii="Times New Roman" w:hAnsi="Times New Roman"/>
          <w:sz w:val="20"/>
          <w:szCs w:val="20"/>
          <w:lang w:eastAsia="ar-SA"/>
        </w:rPr>
      </w:pPr>
      <w:r w:rsidRPr="00322B02">
        <w:rPr>
          <w:rFonts w:ascii="Times New Roman" w:hAnsi="Times New Roman"/>
          <w:sz w:val="20"/>
          <w:szCs w:val="20"/>
          <w:lang w:eastAsia="ar-SA"/>
        </w:rPr>
        <w:t xml:space="preserve">İhalenin yapılacağı </w:t>
      </w:r>
      <w:proofErr w:type="gramStart"/>
      <w:r w:rsidRPr="00322B02">
        <w:rPr>
          <w:rFonts w:ascii="Times New Roman" w:hAnsi="Times New Roman"/>
          <w:sz w:val="20"/>
          <w:szCs w:val="20"/>
          <w:lang w:eastAsia="ar-SA"/>
        </w:rPr>
        <w:t>adres : Ceyhan</w:t>
      </w:r>
      <w:proofErr w:type="gramEnd"/>
      <w:r w:rsidRPr="00322B02">
        <w:rPr>
          <w:rFonts w:ascii="Times New Roman" w:hAnsi="Times New Roman"/>
          <w:sz w:val="20"/>
          <w:szCs w:val="20"/>
          <w:lang w:eastAsia="ar-SA"/>
        </w:rPr>
        <w:t xml:space="preserve"> Yolu 37.Km </w:t>
      </w:r>
      <w:proofErr w:type="spellStart"/>
      <w:r w:rsidRPr="00322B02">
        <w:rPr>
          <w:rFonts w:ascii="Times New Roman" w:hAnsi="Times New Roman"/>
          <w:sz w:val="20"/>
          <w:szCs w:val="20"/>
          <w:lang w:eastAsia="ar-SA"/>
        </w:rPr>
        <w:t>Yılankale</w:t>
      </w:r>
      <w:proofErr w:type="spellEnd"/>
      <w:r w:rsidRPr="00322B02">
        <w:rPr>
          <w:rFonts w:ascii="Times New Roman" w:hAnsi="Times New Roman"/>
          <w:sz w:val="20"/>
          <w:szCs w:val="20"/>
          <w:lang w:eastAsia="ar-SA"/>
        </w:rPr>
        <w:t xml:space="preserve"> Mevki Akay Kireç </w:t>
      </w:r>
      <w:proofErr w:type="spellStart"/>
      <w:r w:rsidRPr="00322B02">
        <w:rPr>
          <w:rFonts w:ascii="Times New Roman" w:hAnsi="Times New Roman"/>
          <w:sz w:val="20"/>
          <w:szCs w:val="20"/>
          <w:lang w:eastAsia="ar-SA"/>
        </w:rPr>
        <w:t>Fab</w:t>
      </w:r>
      <w:proofErr w:type="spellEnd"/>
      <w:r w:rsidRPr="00322B02">
        <w:rPr>
          <w:rFonts w:ascii="Times New Roman" w:hAnsi="Times New Roman"/>
          <w:sz w:val="20"/>
          <w:szCs w:val="20"/>
          <w:lang w:eastAsia="ar-SA"/>
        </w:rPr>
        <w:t xml:space="preserve">. ADANA </w:t>
      </w:r>
    </w:p>
    <w:p w:rsidR="0072259F" w:rsidRPr="00322B02" w:rsidRDefault="0072259F" w:rsidP="00322B02">
      <w:pPr>
        <w:numPr>
          <w:ilvl w:val="0"/>
          <w:numId w:val="28"/>
        </w:numPr>
        <w:suppressAutoHyphens/>
        <w:spacing w:after="0" w:line="240" w:lineRule="auto"/>
        <w:ind w:left="993" w:hanging="284"/>
        <w:jc w:val="both"/>
        <w:rPr>
          <w:rFonts w:ascii="Times New Roman" w:hAnsi="Times New Roman"/>
          <w:sz w:val="20"/>
          <w:szCs w:val="20"/>
          <w:lang w:eastAsia="ar-SA"/>
        </w:rPr>
      </w:pPr>
      <w:r w:rsidRPr="00322B02">
        <w:rPr>
          <w:rFonts w:ascii="Times New Roman" w:hAnsi="Times New Roman"/>
          <w:sz w:val="20"/>
          <w:szCs w:val="20"/>
          <w:lang w:eastAsia="ar-SA"/>
        </w:rPr>
        <w:t>İhale tarihi</w:t>
      </w:r>
      <w:r w:rsidRPr="00322B02">
        <w:rPr>
          <w:rFonts w:ascii="Times New Roman" w:hAnsi="Times New Roman"/>
          <w:sz w:val="20"/>
          <w:szCs w:val="20"/>
          <w:lang w:eastAsia="ar-SA"/>
        </w:rPr>
        <w:tab/>
      </w:r>
      <w:r w:rsidRPr="00322B02">
        <w:rPr>
          <w:rFonts w:ascii="Times New Roman" w:hAnsi="Times New Roman"/>
          <w:sz w:val="20"/>
          <w:szCs w:val="20"/>
          <w:lang w:eastAsia="ar-SA"/>
        </w:rPr>
        <w:tab/>
        <w:t xml:space="preserve">    : </w:t>
      </w:r>
      <w:proofErr w:type="gramStart"/>
      <w:r w:rsidR="00871F46">
        <w:rPr>
          <w:rFonts w:ascii="Times New Roman" w:hAnsi="Times New Roman"/>
          <w:sz w:val="20"/>
          <w:szCs w:val="20"/>
          <w:lang w:eastAsia="ar-SA"/>
        </w:rPr>
        <w:t>12</w:t>
      </w:r>
      <w:r w:rsidRPr="00322B02">
        <w:rPr>
          <w:rFonts w:ascii="Times New Roman" w:hAnsi="Times New Roman"/>
          <w:sz w:val="20"/>
          <w:szCs w:val="20"/>
          <w:lang w:eastAsia="ar-SA"/>
        </w:rPr>
        <w:t>/0</w:t>
      </w:r>
      <w:r>
        <w:rPr>
          <w:rFonts w:ascii="Times New Roman" w:hAnsi="Times New Roman"/>
          <w:sz w:val="20"/>
          <w:szCs w:val="20"/>
          <w:lang w:eastAsia="ar-SA"/>
        </w:rPr>
        <w:t>9</w:t>
      </w:r>
      <w:r w:rsidRPr="00322B02">
        <w:rPr>
          <w:rFonts w:ascii="Times New Roman" w:hAnsi="Times New Roman"/>
          <w:sz w:val="20"/>
          <w:szCs w:val="20"/>
          <w:lang w:eastAsia="ar-SA"/>
        </w:rPr>
        <w:t>/2013</w:t>
      </w:r>
      <w:proofErr w:type="gramEnd"/>
    </w:p>
    <w:p w:rsidR="0072259F" w:rsidRPr="00322B02" w:rsidRDefault="0072259F" w:rsidP="00322B02">
      <w:pPr>
        <w:numPr>
          <w:ilvl w:val="0"/>
          <w:numId w:val="28"/>
        </w:numPr>
        <w:suppressAutoHyphens/>
        <w:spacing w:after="0" w:line="240" w:lineRule="auto"/>
        <w:ind w:left="993" w:hanging="284"/>
        <w:jc w:val="both"/>
        <w:rPr>
          <w:rFonts w:ascii="Times New Roman" w:hAnsi="Times New Roman"/>
          <w:sz w:val="20"/>
          <w:szCs w:val="20"/>
          <w:lang w:eastAsia="ar-SA"/>
        </w:rPr>
      </w:pPr>
      <w:r w:rsidRPr="00322B02">
        <w:rPr>
          <w:rFonts w:ascii="Times New Roman" w:hAnsi="Times New Roman"/>
          <w:sz w:val="20"/>
          <w:szCs w:val="20"/>
          <w:lang w:eastAsia="ar-SA"/>
        </w:rPr>
        <w:t>İhale saati</w:t>
      </w:r>
      <w:r w:rsidRPr="00322B02">
        <w:rPr>
          <w:rFonts w:ascii="Times New Roman" w:hAnsi="Times New Roman"/>
          <w:sz w:val="20"/>
          <w:szCs w:val="20"/>
          <w:lang w:eastAsia="ar-SA"/>
        </w:rPr>
        <w:tab/>
      </w:r>
      <w:r w:rsidRPr="00322B02">
        <w:rPr>
          <w:rFonts w:ascii="Times New Roman" w:hAnsi="Times New Roman"/>
          <w:sz w:val="20"/>
          <w:szCs w:val="20"/>
          <w:lang w:eastAsia="ar-SA"/>
        </w:rPr>
        <w:tab/>
        <w:t xml:space="preserve">    : </w:t>
      </w:r>
      <w:proofErr w:type="gramStart"/>
      <w:r w:rsidRPr="00322B02">
        <w:rPr>
          <w:rFonts w:ascii="Times New Roman" w:hAnsi="Times New Roman"/>
          <w:sz w:val="20"/>
          <w:szCs w:val="20"/>
          <w:lang w:eastAsia="ar-SA"/>
        </w:rPr>
        <w:t>09:00</w:t>
      </w:r>
      <w:proofErr w:type="gramEnd"/>
    </w:p>
    <w:p w:rsidR="0072259F" w:rsidRPr="00322B02" w:rsidRDefault="0072259F" w:rsidP="00322B02">
      <w:pPr>
        <w:tabs>
          <w:tab w:val="left" w:pos="720"/>
          <w:tab w:val="left" w:pos="900"/>
          <w:tab w:val="left" w:pos="1080"/>
        </w:tabs>
        <w:suppressAutoHyphens/>
        <w:spacing w:after="0" w:line="240" w:lineRule="auto"/>
        <w:jc w:val="both"/>
        <w:rPr>
          <w:rFonts w:ascii="Times New Roman" w:hAnsi="Times New Roman"/>
          <w:sz w:val="20"/>
          <w:szCs w:val="20"/>
          <w:lang w:eastAsia="ar-SA"/>
        </w:rPr>
      </w:pPr>
    </w:p>
    <w:p w:rsidR="0072259F" w:rsidRPr="00322B02" w:rsidRDefault="0072259F" w:rsidP="00322B02">
      <w:pPr>
        <w:tabs>
          <w:tab w:val="left" w:pos="720"/>
          <w:tab w:val="left" w:pos="900"/>
          <w:tab w:val="left" w:pos="1080"/>
        </w:tabs>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 xml:space="preserve">Madde 4- İhale dosyasının görülmesi ve temini </w:t>
      </w:r>
    </w:p>
    <w:p w:rsidR="0072259F" w:rsidRPr="00322B02" w:rsidRDefault="0072259F"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İhale dosyası Sözleşme Makamının yukarıda belirtilen adresinde bedelsiz olarak görülebilir. Ancak, ihaleye teklif verecek olanların Sözleşme Makamı tarafından onaylı ihale dosyasını </w:t>
      </w:r>
      <w:r w:rsidRPr="00322B02">
        <w:rPr>
          <w:rFonts w:ascii="Times New Roman" w:hAnsi="Times New Roman"/>
          <w:i/>
          <w:sz w:val="20"/>
          <w:szCs w:val="20"/>
          <w:lang w:eastAsia="ar-SA"/>
        </w:rPr>
        <w:t>bedelsiz imza karşılığı teslim almak</w:t>
      </w:r>
      <w:r w:rsidRPr="00322B02">
        <w:rPr>
          <w:rFonts w:ascii="Times New Roman" w:hAnsi="Times New Roman"/>
          <w:sz w:val="20"/>
          <w:szCs w:val="20"/>
          <w:lang w:eastAsia="ar-SA"/>
        </w:rPr>
        <w:t xml:space="preserve"> zorunludur.</w:t>
      </w:r>
    </w:p>
    <w:p w:rsidR="0072259F" w:rsidRPr="00322B02" w:rsidRDefault="0072259F" w:rsidP="00322B02">
      <w:pPr>
        <w:suppressAutoHyphens/>
        <w:spacing w:after="0" w:line="240" w:lineRule="auto"/>
        <w:jc w:val="both"/>
        <w:rPr>
          <w:rFonts w:ascii="Times New Roman" w:hAnsi="Times New Roman"/>
          <w:b/>
          <w:sz w:val="20"/>
          <w:szCs w:val="20"/>
          <w:lang w:eastAsia="ar-SA"/>
        </w:rPr>
      </w:pPr>
    </w:p>
    <w:p w:rsidR="0072259F" w:rsidRPr="00322B02" w:rsidRDefault="0072259F" w:rsidP="00322B02">
      <w:pPr>
        <w:tabs>
          <w:tab w:val="left" w:pos="709"/>
        </w:tabs>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İstekli ihale dosyasını </w:t>
      </w:r>
      <w:r w:rsidRPr="00322B02">
        <w:rPr>
          <w:rFonts w:ascii="Times New Roman" w:hAnsi="Times New Roman"/>
          <w:i/>
          <w:sz w:val="20"/>
          <w:szCs w:val="20"/>
          <w:lang w:eastAsia="ar-SA"/>
        </w:rPr>
        <w:t>bedelsiz imza karşılığı teslim almakla</w:t>
      </w:r>
      <w:r w:rsidRPr="00322B02">
        <w:rPr>
          <w:rFonts w:ascii="Times New Roman" w:hAnsi="Times New Roman"/>
          <w:sz w:val="20"/>
          <w:szCs w:val="20"/>
          <w:lang w:eastAsia="ar-SA"/>
        </w:rPr>
        <w:t xml:space="preserve">, ihale dosyasını oluşturan belgelerde yer alan koşul ve kuralları kabul etmiş sayılır.    </w:t>
      </w:r>
    </w:p>
    <w:p w:rsidR="0072259F" w:rsidRPr="00322B02" w:rsidRDefault="0072259F" w:rsidP="00322B02">
      <w:pPr>
        <w:suppressAutoHyphens/>
        <w:spacing w:after="0" w:line="240" w:lineRule="auto"/>
        <w:jc w:val="both"/>
        <w:rPr>
          <w:rFonts w:ascii="Times New Roman" w:hAnsi="Times New Roman"/>
          <w:b/>
          <w:sz w:val="20"/>
          <w:szCs w:val="20"/>
          <w:lang w:eastAsia="ar-SA"/>
        </w:rPr>
      </w:pPr>
    </w:p>
    <w:p w:rsidR="0072259F" w:rsidRPr="00322B02" w:rsidRDefault="0072259F"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72259F" w:rsidRPr="00322B02" w:rsidRDefault="0072259F" w:rsidP="00322B02">
      <w:pPr>
        <w:suppressAutoHyphens/>
        <w:spacing w:after="0" w:line="240" w:lineRule="auto"/>
        <w:jc w:val="both"/>
        <w:rPr>
          <w:rFonts w:ascii="Times New Roman" w:hAnsi="Times New Roman"/>
          <w:sz w:val="20"/>
          <w:szCs w:val="20"/>
          <w:lang w:eastAsia="ar-SA"/>
        </w:rPr>
      </w:pPr>
    </w:p>
    <w:p w:rsidR="0072259F" w:rsidRPr="00322B02" w:rsidRDefault="0072259F" w:rsidP="00322B02">
      <w:pPr>
        <w:suppressAutoHyphens/>
        <w:spacing w:after="0" w:line="240" w:lineRule="auto"/>
        <w:jc w:val="both"/>
        <w:rPr>
          <w:rFonts w:ascii="Times New Roman" w:hAnsi="Times New Roman"/>
          <w:sz w:val="20"/>
          <w:szCs w:val="20"/>
          <w:lang w:eastAsia="ar-SA"/>
        </w:rPr>
      </w:pPr>
    </w:p>
    <w:p w:rsidR="0072259F" w:rsidRPr="00322B02" w:rsidRDefault="0072259F" w:rsidP="00322B02">
      <w:pPr>
        <w:tabs>
          <w:tab w:val="left" w:pos="720"/>
          <w:tab w:val="left" w:pos="900"/>
          <w:tab w:val="left" w:pos="1080"/>
        </w:tabs>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5- Tekliflerin sunulacağı yer, son teklif verme tarih ve saati</w:t>
      </w:r>
    </w:p>
    <w:p w:rsidR="0072259F" w:rsidRPr="00322B02" w:rsidRDefault="0072259F" w:rsidP="00322B02">
      <w:pPr>
        <w:suppressAutoHyphens/>
        <w:overflowPunct w:val="0"/>
        <w:autoSpaceDE w:val="0"/>
        <w:spacing w:before="120" w:after="120" w:line="480" w:lineRule="auto"/>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Teklifler aşağıda belirtilen adrese elden veya posta yoluyla teslim edilebilir:</w:t>
      </w:r>
    </w:p>
    <w:p w:rsidR="0072259F" w:rsidRPr="00322B02" w:rsidRDefault="0072259F" w:rsidP="00322B02">
      <w:pPr>
        <w:suppressAutoHyphens/>
        <w:overflowPunct w:val="0"/>
        <w:autoSpaceDE w:val="0"/>
        <w:spacing w:after="0" w:line="240" w:lineRule="auto"/>
        <w:ind w:left="357" w:firstLine="346"/>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a)  Tekliflerin sunulacağı yer: Ceyhan Yolu 37.Km </w:t>
      </w:r>
      <w:proofErr w:type="spellStart"/>
      <w:r w:rsidRPr="00322B02">
        <w:rPr>
          <w:rFonts w:ascii="Times New Roman" w:hAnsi="Times New Roman"/>
          <w:sz w:val="20"/>
          <w:szCs w:val="20"/>
          <w:lang w:eastAsia="ar-SA"/>
        </w:rPr>
        <w:t>Yılankale</w:t>
      </w:r>
      <w:proofErr w:type="spellEnd"/>
      <w:r w:rsidRPr="00322B02">
        <w:rPr>
          <w:rFonts w:ascii="Times New Roman" w:hAnsi="Times New Roman"/>
          <w:sz w:val="20"/>
          <w:szCs w:val="20"/>
          <w:lang w:eastAsia="ar-SA"/>
        </w:rPr>
        <w:t xml:space="preserve"> Mevki Akay Kireç </w:t>
      </w:r>
      <w:proofErr w:type="spellStart"/>
      <w:r w:rsidRPr="00322B02">
        <w:rPr>
          <w:rFonts w:ascii="Times New Roman" w:hAnsi="Times New Roman"/>
          <w:sz w:val="20"/>
          <w:szCs w:val="20"/>
          <w:lang w:eastAsia="ar-SA"/>
        </w:rPr>
        <w:t>Fab</w:t>
      </w:r>
      <w:proofErr w:type="spellEnd"/>
      <w:r w:rsidRPr="00322B02">
        <w:rPr>
          <w:rFonts w:ascii="Times New Roman" w:hAnsi="Times New Roman"/>
          <w:sz w:val="20"/>
          <w:szCs w:val="20"/>
          <w:lang w:eastAsia="ar-SA"/>
        </w:rPr>
        <w:t xml:space="preserve">. ADANA </w:t>
      </w:r>
    </w:p>
    <w:p w:rsidR="0072259F" w:rsidRPr="00322B02" w:rsidRDefault="0072259F" w:rsidP="00322B02">
      <w:pPr>
        <w:suppressAutoHyphens/>
        <w:overflowPunct w:val="0"/>
        <w:autoSpaceDE w:val="0"/>
        <w:spacing w:after="0" w:line="240" w:lineRule="auto"/>
        <w:ind w:left="357" w:firstLine="346"/>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b)  Son teklif verme tarihi (İhale tarihi) : </w:t>
      </w:r>
      <w:r w:rsidR="00871F46">
        <w:rPr>
          <w:rFonts w:ascii="Times New Roman" w:hAnsi="Times New Roman"/>
          <w:sz w:val="20"/>
          <w:szCs w:val="20"/>
          <w:lang w:eastAsia="ar-SA"/>
        </w:rPr>
        <w:t>12</w:t>
      </w:r>
      <w:bookmarkStart w:id="4" w:name="_GoBack"/>
      <w:bookmarkEnd w:id="4"/>
      <w:r w:rsidRPr="00322B02">
        <w:rPr>
          <w:rFonts w:ascii="Times New Roman" w:hAnsi="Times New Roman"/>
          <w:sz w:val="20"/>
          <w:szCs w:val="20"/>
          <w:lang w:eastAsia="ar-SA"/>
        </w:rPr>
        <w:t>/0</w:t>
      </w:r>
      <w:r>
        <w:rPr>
          <w:rFonts w:ascii="Times New Roman" w:hAnsi="Times New Roman"/>
          <w:sz w:val="20"/>
          <w:szCs w:val="20"/>
          <w:lang w:eastAsia="ar-SA"/>
        </w:rPr>
        <w:t>9</w:t>
      </w:r>
      <w:r w:rsidRPr="00322B02">
        <w:rPr>
          <w:rFonts w:ascii="Times New Roman" w:hAnsi="Times New Roman"/>
          <w:sz w:val="20"/>
          <w:szCs w:val="20"/>
          <w:lang w:eastAsia="ar-SA"/>
        </w:rPr>
        <w:t>/2013</w:t>
      </w:r>
    </w:p>
    <w:p w:rsidR="0072259F" w:rsidRPr="00322B02" w:rsidRDefault="0072259F" w:rsidP="00322B02">
      <w:pPr>
        <w:suppressAutoHyphens/>
        <w:spacing w:after="0" w:line="240" w:lineRule="auto"/>
        <w:ind w:left="360" w:firstLine="348"/>
        <w:jc w:val="both"/>
        <w:rPr>
          <w:rFonts w:ascii="Times New Roman" w:hAnsi="Times New Roman"/>
          <w:sz w:val="20"/>
          <w:szCs w:val="20"/>
          <w:lang w:eastAsia="ar-SA"/>
        </w:rPr>
      </w:pPr>
      <w:r w:rsidRPr="00322B02">
        <w:rPr>
          <w:rFonts w:ascii="Times New Roman" w:hAnsi="Times New Roman"/>
          <w:sz w:val="20"/>
          <w:szCs w:val="20"/>
          <w:lang w:eastAsia="ar-SA"/>
        </w:rPr>
        <w:t xml:space="preserve">c)  Son teklif verme saati  (İhale saati)   : </w:t>
      </w:r>
      <w:proofErr w:type="gramStart"/>
      <w:r w:rsidRPr="00322B02">
        <w:rPr>
          <w:rFonts w:ascii="Times New Roman" w:hAnsi="Times New Roman"/>
          <w:sz w:val="20"/>
          <w:szCs w:val="20"/>
          <w:lang w:eastAsia="ar-SA"/>
        </w:rPr>
        <w:t>09:00</w:t>
      </w:r>
      <w:proofErr w:type="gramEnd"/>
    </w:p>
    <w:p w:rsidR="0072259F" w:rsidRPr="00322B02" w:rsidRDefault="0072259F" w:rsidP="00322B02">
      <w:pPr>
        <w:suppressAutoHyphens/>
        <w:spacing w:after="0" w:line="240" w:lineRule="auto"/>
        <w:jc w:val="both"/>
        <w:rPr>
          <w:rFonts w:ascii="Times New Roman" w:hAnsi="Times New Roman"/>
          <w:sz w:val="20"/>
          <w:szCs w:val="20"/>
          <w:lang w:eastAsia="ar-SA"/>
        </w:rPr>
      </w:pPr>
    </w:p>
    <w:p w:rsidR="0072259F" w:rsidRPr="00322B02" w:rsidRDefault="0072259F"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72259F" w:rsidRPr="00322B02" w:rsidRDefault="0072259F" w:rsidP="00322B02">
      <w:pPr>
        <w:suppressAutoHyphens/>
        <w:spacing w:after="0" w:line="240" w:lineRule="auto"/>
        <w:jc w:val="both"/>
        <w:rPr>
          <w:rFonts w:ascii="Times New Roman" w:hAnsi="Times New Roman"/>
          <w:sz w:val="20"/>
          <w:szCs w:val="20"/>
          <w:lang w:eastAsia="ar-SA"/>
        </w:rPr>
      </w:pPr>
    </w:p>
    <w:p w:rsidR="0072259F" w:rsidRPr="00322B02" w:rsidRDefault="0072259F"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Sözleşme Makamına verilen veya ulaşan teklifler, zeyilname düzenlenmesi hali hariç, herhangi bir sebeple geri alınamaz.</w:t>
      </w:r>
    </w:p>
    <w:p w:rsidR="0072259F" w:rsidRPr="00322B02" w:rsidRDefault="0072259F" w:rsidP="00322B02">
      <w:pPr>
        <w:suppressAutoHyphens/>
        <w:spacing w:after="0" w:line="240" w:lineRule="auto"/>
        <w:jc w:val="both"/>
        <w:rPr>
          <w:rFonts w:ascii="Times New Roman" w:hAnsi="Times New Roman"/>
          <w:sz w:val="20"/>
          <w:szCs w:val="20"/>
          <w:lang w:eastAsia="ar-SA"/>
        </w:rPr>
      </w:pPr>
    </w:p>
    <w:p w:rsidR="0072259F" w:rsidRPr="00322B02" w:rsidRDefault="0072259F"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322B02">
        <w:rPr>
          <w:rFonts w:ascii="Times New Roman" w:hAnsi="Times New Roman"/>
          <w:sz w:val="20"/>
          <w:szCs w:val="20"/>
          <w:lang w:eastAsia="ar-SA"/>
        </w:rPr>
        <w:t>nun</w:t>
      </w:r>
      <w:proofErr w:type="spellEnd"/>
      <w:r w:rsidRPr="00322B02">
        <w:rPr>
          <w:rFonts w:ascii="Times New Roman" w:hAnsi="Times New Roman"/>
          <w:sz w:val="20"/>
          <w:szCs w:val="20"/>
          <w:lang w:eastAsia="ar-SA"/>
        </w:rPr>
        <w:t xml:space="preserve"> ulusal</w:t>
      </w:r>
      <w:r w:rsidRPr="00322B02">
        <w:rPr>
          <w:rFonts w:ascii="Times New Roman" w:hAnsi="Times New Roman"/>
          <w:b/>
          <w:sz w:val="20"/>
          <w:szCs w:val="20"/>
          <w:lang w:eastAsia="ar-SA"/>
        </w:rPr>
        <w:t xml:space="preserve"> </w:t>
      </w:r>
      <w:r w:rsidRPr="00322B02">
        <w:rPr>
          <w:rFonts w:ascii="Times New Roman" w:hAnsi="Times New Roman"/>
          <w:sz w:val="20"/>
          <w:szCs w:val="20"/>
          <w:lang w:eastAsia="ar-SA"/>
        </w:rPr>
        <w:t xml:space="preserve">saat ayarı esas alınır. </w:t>
      </w:r>
    </w:p>
    <w:p w:rsidR="0072259F" w:rsidRPr="00322B02" w:rsidRDefault="0072259F" w:rsidP="00322B02">
      <w:pPr>
        <w:suppressAutoHyphens/>
        <w:spacing w:after="0" w:line="240" w:lineRule="auto"/>
        <w:jc w:val="both"/>
        <w:rPr>
          <w:rFonts w:ascii="Times New Roman" w:hAnsi="Times New Roman"/>
          <w:sz w:val="20"/>
          <w:szCs w:val="20"/>
          <w:lang w:eastAsia="ar-SA"/>
        </w:rPr>
      </w:pPr>
    </w:p>
    <w:p w:rsidR="0072259F" w:rsidRPr="00322B02" w:rsidRDefault="0072259F" w:rsidP="00322B02">
      <w:pPr>
        <w:tabs>
          <w:tab w:val="left" w:pos="720"/>
          <w:tab w:val="left" w:pos="900"/>
          <w:tab w:val="left" w:pos="1080"/>
        </w:tabs>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6- İhale dosyasının kapsamı</w:t>
      </w:r>
    </w:p>
    <w:p w:rsidR="0072259F" w:rsidRPr="00322B02" w:rsidRDefault="0072259F" w:rsidP="00322B02">
      <w:pPr>
        <w:suppressAutoHyphens/>
        <w:overflowPunct w:val="0"/>
        <w:autoSpaceDE w:val="0"/>
        <w:spacing w:before="120" w:after="0" w:line="480" w:lineRule="auto"/>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İhale dosyası aşağıdaki belgelerden oluşmaktadır:</w:t>
      </w:r>
    </w:p>
    <w:p w:rsidR="0072259F" w:rsidRPr="00322B02" w:rsidRDefault="0072259F" w:rsidP="00322B02">
      <w:pPr>
        <w:numPr>
          <w:ilvl w:val="0"/>
          <w:numId w:val="23"/>
        </w:numPr>
        <w:tabs>
          <w:tab w:val="left" w:pos="1113"/>
        </w:tabs>
        <w:suppressAutoHyphens/>
        <w:overflowPunct w:val="0"/>
        <w:autoSpaceDE w:val="0"/>
        <w:spacing w:after="120" w:line="240" w:lineRule="auto"/>
        <w:ind w:left="1112" w:hanging="403"/>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İhaleye davet mektubu </w:t>
      </w:r>
    </w:p>
    <w:p w:rsidR="0072259F" w:rsidRPr="00322B02" w:rsidRDefault="0072259F" w:rsidP="00322B02">
      <w:pPr>
        <w:numPr>
          <w:ilvl w:val="0"/>
          <w:numId w:val="23"/>
        </w:numPr>
        <w:tabs>
          <w:tab w:val="left" w:pos="1113"/>
        </w:tabs>
        <w:suppressAutoHyphens/>
        <w:overflowPunct w:val="0"/>
        <w:autoSpaceDE w:val="0"/>
        <w:spacing w:after="0" w:line="240" w:lineRule="auto"/>
        <w:ind w:left="1113" w:hanging="405"/>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Teklif Dosyası (Sözleşme Taslağı, Özel Koşullar, Genel Koşullar, Teknik Şartname, Teklif Sunma Formları, Teklif Değerlendirme Formları ve ilgili satın almaya mahsus diğer belgeler)</w:t>
      </w:r>
    </w:p>
    <w:p w:rsidR="0072259F" w:rsidRPr="00322B02" w:rsidRDefault="0072259F" w:rsidP="00322B02">
      <w:pPr>
        <w:tabs>
          <w:tab w:val="left" w:pos="720"/>
          <w:tab w:val="left" w:pos="1065"/>
        </w:tabs>
        <w:suppressAutoHyphens/>
        <w:spacing w:after="0" w:line="240" w:lineRule="auto"/>
        <w:ind w:left="720" w:right="-356"/>
        <w:jc w:val="both"/>
        <w:rPr>
          <w:rFonts w:ascii="Times New Roman" w:hAnsi="Times New Roman"/>
          <w:sz w:val="20"/>
          <w:szCs w:val="20"/>
          <w:lang w:eastAsia="ar-SA"/>
        </w:rPr>
      </w:pPr>
      <w:r w:rsidRPr="00322B02">
        <w:rPr>
          <w:rFonts w:ascii="Times New Roman" w:hAnsi="Times New Roman"/>
          <w:sz w:val="20"/>
          <w:szCs w:val="20"/>
          <w:lang w:eastAsia="ar-SA"/>
        </w:rPr>
        <w:tab/>
      </w:r>
    </w:p>
    <w:p w:rsidR="0072259F" w:rsidRPr="00322B02" w:rsidRDefault="0072259F"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72259F" w:rsidRPr="00322B02" w:rsidRDefault="0072259F" w:rsidP="00322B02">
      <w:pPr>
        <w:suppressAutoHyphens/>
        <w:spacing w:after="0" w:line="240" w:lineRule="auto"/>
        <w:ind w:left="360"/>
        <w:jc w:val="both"/>
        <w:rPr>
          <w:rFonts w:ascii="Times New Roman" w:hAnsi="Times New Roman"/>
          <w:sz w:val="20"/>
          <w:szCs w:val="20"/>
          <w:lang w:eastAsia="ar-SA"/>
        </w:rPr>
      </w:pPr>
    </w:p>
    <w:p w:rsidR="0072259F" w:rsidRPr="00322B02" w:rsidRDefault="0072259F"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72259F" w:rsidRPr="00322B02" w:rsidRDefault="0072259F" w:rsidP="00322B02">
      <w:pPr>
        <w:suppressAutoHyphens/>
        <w:spacing w:after="0" w:line="240" w:lineRule="auto"/>
        <w:jc w:val="both"/>
        <w:rPr>
          <w:rFonts w:ascii="Times New Roman" w:hAnsi="Times New Roman"/>
          <w:b/>
          <w:bCs/>
          <w:sz w:val="20"/>
          <w:szCs w:val="20"/>
          <w:lang w:eastAsia="ar-SA"/>
        </w:rPr>
      </w:pPr>
    </w:p>
    <w:p w:rsidR="0072259F" w:rsidRPr="00322B02" w:rsidRDefault="0072259F" w:rsidP="00322B02">
      <w:pPr>
        <w:suppressAutoHyphens/>
        <w:spacing w:after="0" w:line="240" w:lineRule="auto"/>
        <w:jc w:val="both"/>
        <w:rPr>
          <w:rFonts w:ascii="Times New Roman" w:hAnsi="Times New Roman"/>
          <w:b/>
          <w:sz w:val="20"/>
          <w:szCs w:val="20"/>
          <w:lang w:eastAsia="ar-SA"/>
        </w:rPr>
      </w:pPr>
      <w:r w:rsidRPr="00322B02">
        <w:rPr>
          <w:rFonts w:ascii="Times New Roman" w:hAnsi="Times New Roman"/>
          <w:b/>
          <w:bCs/>
          <w:sz w:val="20"/>
          <w:szCs w:val="20"/>
          <w:lang w:eastAsia="ar-SA"/>
        </w:rPr>
        <w:t xml:space="preserve">Madde 7- </w:t>
      </w:r>
      <w:r w:rsidRPr="00322B02">
        <w:rPr>
          <w:rFonts w:ascii="Times New Roman" w:hAnsi="Times New Roman"/>
          <w:b/>
          <w:sz w:val="20"/>
          <w:szCs w:val="20"/>
          <w:lang w:eastAsia="ar-SA"/>
        </w:rPr>
        <w:t xml:space="preserve">İhaleye katılabilmek için gereken belgeler </w:t>
      </w:r>
    </w:p>
    <w:p w:rsidR="0072259F" w:rsidRPr="00322B02" w:rsidRDefault="0072259F" w:rsidP="00322B02">
      <w:pPr>
        <w:suppressAutoHyphens/>
        <w:overflowPunct w:val="0"/>
        <w:autoSpaceDE w:val="0"/>
        <w:spacing w:before="120" w:after="120" w:line="480" w:lineRule="auto"/>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İsteklilerin ihaleye katılabilmeleri için aşağıda sayılan belgeleri teklifleri kapsamında sunmaları gerekir:</w:t>
      </w:r>
    </w:p>
    <w:p w:rsidR="0072259F" w:rsidRPr="00322B02" w:rsidRDefault="0072259F" w:rsidP="00322B02">
      <w:pPr>
        <w:tabs>
          <w:tab w:val="left" w:pos="1305"/>
        </w:tabs>
        <w:suppressAutoHyphens/>
        <w:spacing w:after="60" w:line="240" w:lineRule="auto"/>
        <w:jc w:val="both"/>
        <w:rPr>
          <w:rFonts w:ascii="Times New Roman" w:hAnsi="Times New Roman"/>
          <w:sz w:val="20"/>
          <w:szCs w:val="20"/>
          <w:lang w:eastAsia="ar-SA"/>
        </w:rPr>
      </w:pPr>
      <w:r w:rsidRPr="00322B02">
        <w:rPr>
          <w:rFonts w:ascii="Times New Roman" w:hAnsi="Times New Roman"/>
          <w:sz w:val="20"/>
          <w:szCs w:val="20"/>
          <w:lang w:eastAsia="ar-SA"/>
        </w:rPr>
        <w:t>a) Tebligat için adres beyanı ve ayrıca irtibat için telefon ve varsa faks numarası ile elektronik posta adresi,</w:t>
      </w:r>
    </w:p>
    <w:p w:rsidR="0072259F" w:rsidRPr="00322B02" w:rsidRDefault="0072259F"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b) Mevzuatı gereği kayıtlı olduğu Ticaret ve/veya Sanayi Odası veya Meslek Odası Belgesi;</w:t>
      </w:r>
    </w:p>
    <w:p w:rsidR="0072259F" w:rsidRPr="00322B02" w:rsidRDefault="0072259F" w:rsidP="00322B02">
      <w:pPr>
        <w:numPr>
          <w:ilvl w:val="0"/>
          <w:numId w:val="24"/>
        </w:numPr>
        <w:tabs>
          <w:tab w:val="left" w:pos="567"/>
        </w:tabs>
        <w:suppressAutoHyphens/>
        <w:overflowPunct w:val="0"/>
        <w:autoSpaceDE w:val="0"/>
        <w:spacing w:after="0" w:line="280" w:lineRule="exact"/>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Gerçek kişi olması halinde, ilk ilan veya ihale tarihinin içerisinde bulunduğu yılda alınmış ilgisine göre Ticaret ve/veya Sanayi Odasına veya ilgili Meslek Odasına kayıtlı olduğunu gösterir belge,</w:t>
      </w:r>
    </w:p>
    <w:p w:rsidR="0072259F" w:rsidRPr="00322B02" w:rsidRDefault="0072259F" w:rsidP="00322B02">
      <w:pPr>
        <w:numPr>
          <w:ilvl w:val="0"/>
          <w:numId w:val="24"/>
        </w:numPr>
        <w:tabs>
          <w:tab w:val="left" w:pos="567"/>
        </w:tabs>
        <w:suppressAutoHyphens/>
        <w:overflowPunct w:val="0"/>
        <w:autoSpaceDE w:val="0"/>
        <w:spacing w:after="0" w:line="280" w:lineRule="exact"/>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72259F" w:rsidRPr="00322B02" w:rsidRDefault="0072259F" w:rsidP="00322B02">
      <w:pPr>
        <w:tabs>
          <w:tab w:val="left" w:pos="851"/>
          <w:tab w:val="left" w:pos="1305"/>
        </w:tabs>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c) Teklif vermeye yetkili olduğunu gösteren imza beyannamesi veya imza sirküleri;</w:t>
      </w:r>
    </w:p>
    <w:p w:rsidR="0072259F" w:rsidRPr="00322B02" w:rsidRDefault="0072259F" w:rsidP="00322B02">
      <w:pPr>
        <w:numPr>
          <w:ilvl w:val="0"/>
          <w:numId w:val="17"/>
        </w:numPr>
        <w:tabs>
          <w:tab w:val="left" w:pos="2475"/>
        </w:tabs>
        <w:suppressAutoHyphens/>
        <w:overflowPunct w:val="0"/>
        <w:autoSpaceDE w:val="0"/>
        <w:spacing w:after="0" w:line="240" w:lineRule="auto"/>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Gerçek kişi olması halinde, noter tasdikli imza beyannamesi,</w:t>
      </w:r>
    </w:p>
    <w:p w:rsidR="0072259F" w:rsidRPr="00322B02" w:rsidRDefault="0072259F" w:rsidP="00322B02">
      <w:pPr>
        <w:numPr>
          <w:ilvl w:val="0"/>
          <w:numId w:val="17"/>
        </w:numPr>
        <w:tabs>
          <w:tab w:val="left" w:pos="2475"/>
        </w:tabs>
        <w:suppressAutoHyphens/>
        <w:overflowPunct w:val="0"/>
        <w:autoSpaceDE w:val="0"/>
        <w:spacing w:after="0" w:line="240" w:lineRule="auto"/>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72259F" w:rsidRPr="00322B02" w:rsidRDefault="0072259F" w:rsidP="00322B02">
      <w:pPr>
        <w:suppressAutoHyphens/>
        <w:spacing w:before="120" w:after="120" w:line="240" w:lineRule="auto"/>
        <w:jc w:val="both"/>
        <w:rPr>
          <w:rFonts w:ascii="Times New Roman" w:hAnsi="Times New Roman"/>
          <w:sz w:val="20"/>
          <w:szCs w:val="20"/>
          <w:lang w:eastAsia="ar-SA"/>
        </w:rPr>
      </w:pPr>
      <w:r w:rsidRPr="00322B02">
        <w:rPr>
          <w:rFonts w:ascii="Times New Roman" w:hAnsi="Times New Roman"/>
          <w:sz w:val="20"/>
          <w:szCs w:val="20"/>
          <w:lang w:eastAsia="ar-SA"/>
        </w:rPr>
        <w:t>d)</w:t>
      </w:r>
      <w:r w:rsidRPr="00322B02">
        <w:rPr>
          <w:rFonts w:ascii="Times New Roman" w:hAnsi="Times New Roman"/>
          <w:b/>
          <w:sz w:val="20"/>
          <w:szCs w:val="20"/>
          <w:lang w:eastAsia="ar-SA"/>
        </w:rPr>
        <w:t xml:space="preserve"> </w:t>
      </w:r>
      <w:r w:rsidRPr="00322B02">
        <w:rPr>
          <w:rFonts w:ascii="Times New Roman" w:hAnsi="Times New Roman"/>
          <w:sz w:val="20"/>
          <w:szCs w:val="20"/>
          <w:lang w:eastAsia="ar-SA"/>
        </w:rPr>
        <w:t>Bu talimatların ilgili maddesinde sayılan durumlarda olunmadığına ilişkin yazılı taahhütname,</w:t>
      </w:r>
    </w:p>
    <w:p w:rsidR="0072259F" w:rsidRPr="00322B02" w:rsidRDefault="0072259F" w:rsidP="00322B02">
      <w:pPr>
        <w:tabs>
          <w:tab w:val="left" w:pos="1305"/>
        </w:tabs>
        <w:suppressAutoHyphens/>
        <w:spacing w:before="120" w:after="120" w:line="240" w:lineRule="auto"/>
        <w:jc w:val="both"/>
        <w:rPr>
          <w:rFonts w:ascii="Times New Roman" w:hAnsi="Times New Roman"/>
          <w:sz w:val="20"/>
          <w:szCs w:val="20"/>
          <w:lang w:eastAsia="ar-SA"/>
        </w:rPr>
      </w:pPr>
      <w:r w:rsidRPr="00322B02">
        <w:rPr>
          <w:rFonts w:ascii="Times New Roman" w:hAnsi="Times New Roman"/>
          <w:sz w:val="20"/>
          <w:szCs w:val="20"/>
          <w:lang w:eastAsia="ar-SA"/>
        </w:rPr>
        <w:t>e) Şekli ve içeriği bu belgede belirlenen teklif mektubu,</w:t>
      </w:r>
    </w:p>
    <w:p w:rsidR="0072259F" w:rsidRPr="00322B02" w:rsidRDefault="0072259F" w:rsidP="00322B02">
      <w:pPr>
        <w:suppressAutoHyphens/>
        <w:spacing w:before="120" w:after="120" w:line="240" w:lineRule="auto"/>
        <w:jc w:val="both"/>
        <w:rPr>
          <w:rFonts w:ascii="Times New Roman" w:hAnsi="Times New Roman"/>
          <w:sz w:val="20"/>
          <w:szCs w:val="20"/>
          <w:lang w:eastAsia="ar-SA"/>
        </w:rPr>
      </w:pPr>
      <w:r w:rsidRPr="00322B02">
        <w:rPr>
          <w:rFonts w:ascii="Times New Roman" w:hAnsi="Times New Roman"/>
          <w:sz w:val="20"/>
          <w:szCs w:val="20"/>
          <w:lang w:eastAsia="ar-SA"/>
        </w:rPr>
        <w:lastRenderedPageBreak/>
        <w:t>f) Bu belgede tanımlanan geçici teminat,</w:t>
      </w:r>
    </w:p>
    <w:p w:rsidR="0072259F" w:rsidRPr="00322B02" w:rsidRDefault="0072259F" w:rsidP="00322B02">
      <w:pPr>
        <w:tabs>
          <w:tab w:val="left" w:pos="1305"/>
        </w:tabs>
        <w:suppressAutoHyphens/>
        <w:spacing w:before="120" w:after="12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g) Vekâleten ihaleye katılma halinde, istekli adına katılan kişinin ihaleye katılmaya ilişkin noter tasdikli vekâletnamesi ile noter tasdikli imza beyannamesi, </w:t>
      </w:r>
    </w:p>
    <w:p w:rsidR="0072259F" w:rsidRPr="00322B02" w:rsidRDefault="0072259F" w:rsidP="00322B02">
      <w:pPr>
        <w:suppressAutoHyphens/>
        <w:spacing w:after="120" w:line="240" w:lineRule="auto"/>
        <w:rPr>
          <w:rFonts w:ascii="Times New Roman" w:hAnsi="Times New Roman"/>
          <w:sz w:val="20"/>
          <w:szCs w:val="20"/>
          <w:lang w:eastAsia="ar-SA"/>
        </w:rPr>
      </w:pPr>
      <w:r w:rsidRPr="00322B02">
        <w:rPr>
          <w:rFonts w:ascii="Times New Roman" w:hAnsi="Times New Roman"/>
          <w:sz w:val="20"/>
          <w:szCs w:val="20"/>
          <w:lang w:eastAsia="ar-SA"/>
        </w:rPr>
        <w:t xml:space="preserve">h) İsteklinin iş ortaklığı olması halinde iş ortaklığı beyannamesi ile konsorsiyumların da teklif verebilecekleri öngörülmüş ise, isteklinin </w:t>
      </w:r>
      <w:proofErr w:type="gramStart"/>
      <w:r w:rsidRPr="00322B02">
        <w:rPr>
          <w:rFonts w:ascii="Times New Roman" w:hAnsi="Times New Roman"/>
          <w:sz w:val="20"/>
          <w:szCs w:val="20"/>
          <w:lang w:eastAsia="ar-SA"/>
        </w:rPr>
        <w:t>konsorsiyum</w:t>
      </w:r>
      <w:proofErr w:type="gramEnd"/>
      <w:r w:rsidRPr="00322B02">
        <w:rPr>
          <w:rFonts w:ascii="Times New Roman" w:hAnsi="Times New Roman"/>
          <w:sz w:val="20"/>
          <w:szCs w:val="20"/>
          <w:lang w:eastAsia="ar-SA"/>
        </w:rPr>
        <w:t xml:space="preserve"> olması halinde konsorsiyum beyannamesi, </w:t>
      </w:r>
    </w:p>
    <w:p w:rsidR="0072259F" w:rsidRPr="00322B02" w:rsidRDefault="0072259F" w:rsidP="00322B02">
      <w:pPr>
        <w:suppressAutoHyphens/>
        <w:spacing w:after="120" w:line="240" w:lineRule="auto"/>
        <w:rPr>
          <w:rFonts w:ascii="Times New Roman" w:hAnsi="Times New Roman"/>
          <w:sz w:val="20"/>
          <w:szCs w:val="20"/>
          <w:lang w:eastAsia="ar-SA"/>
        </w:rPr>
      </w:pPr>
      <w:r w:rsidRPr="00322B02">
        <w:rPr>
          <w:rFonts w:ascii="Times New Roman" w:hAnsi="Times New Roman"/>
          <w:sz w:val="20"/>
          <w:szCs w:val="20"/>
          <w:lang w:eastAsia="ar-SA"/>
        </w:rPr>
        <w:t>i) İhale dosyasının satın alındığına dair belge,</w:t>
      </w:r>
    </w:p>
    <w:p w:rsidR="0072259F" w:rsidRPr="00322B02" w:rsidRDefault="0072259F" w:rsidP="00322B02">
      <w:pPr>
        <w:tabs>
          <w:tab w:val="left" w:pos="1260"/>
        </w:tabs>
        <w:suppressAutoHyphens/>
        <w:spacing w:after="120" w:line="240" w:lineRule="auto"/>
        <w:rPr>
          <w:rFonts w:ascii="Times New Roman" w:hAnsi="Times New Roman"/>
          <w:sz w:val="20"/>
          <w:szCs w:val="20"/>
          <w:lang w:eastAsia="ar-SA"/>
        </w:rPr>
      </w:pPr>
      <w:r w:rsidRPr="00322B02">
        <w:rPr>
          <w:rFonts w:ascii="Times New Roman" w:hAnsi="Times New Roman"/>
          <w:sz w:val="20"/>
          <w:szCs w:val="20"/>
          <w:lang w:eastAsia="ar-SA"/>
        </w:rPr>
        <w:t>j) Ortağı olduğu veya hissedarı bulunduğu tüzel kişiliklere ilişkin beyanname,</w:t>
      </w:r>
    </w:p>
    <w:p w:rsidR="0072259F" w:rsidRPr="00322B02" w:rsidRDefault="0072259F" w:rsidP="00322B02">
      <w:pPr>
        <w:tabs>
          <w:tab w:val="left" w:pos="567"/>
        </w:tabs>
        <w:suppressAutoHyphens/>
        <w:spacing w:after="0" w:line="284" w:lineRule="exact"/>
        <w:jc w:val="both"/>
        <w:rPr>
          <w:rFonts w:ascii="Times New Roman" w:hAnsi="Times New Roman"/>
          <w:sz w:val="20"/>
          <w:szCs w:val="20"/>
          <w:lang w:eastAsia="ar-SA"/>
        </w:rPr>
      </w:pPr>
      <w:r w:rsidRPr="00322B02">
        <w:rPr>
          <w:rFonts w:ascii="Times New Roman" w:hAnsi="Times New Roman"/>
          <w:sz w:val="20"/>
          <w:szCs w:val="20"/>
          <w:lang w:eastAsia="ar-SA"/>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72259F" w:rsidRPr="00322B02" w:rsidRDefault="0072259F"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72259F" w:rsidRPr="00322B02" w:rsidRDefault="0072259F" w:rsidP="00322B02">
      <w:pPr>
        <w:suppressAutoHyphens/>
        <w:spacing w:before="120" w:after="6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l) Sözleşme Makamı tarafından belirlenecek mesleki ve teknik yeterliğe ilişkin belgeler  (İş bitirme belgeleri, hakediş belgeleri, </w:t>
      </w:r>
      <w:proofErr w:type="spellStart"/>
      <w:r w:rsidRPr="00322B02">
        <w:rPr>
          <w:rFonts w:ascii="Times New Roman" w:hAnsi="Times New Roman"/>
          <w:sz w:val="20"/>
          <w:szCs w:val="20"/>
          <w:lang w:eastAsia="ar-SA"/>
        </w:rPr>
        <w:t>vb</w:t>
      </w:r>
      <w:proofErr w:type="spellEnd"/>
      <w:r w:rsidRPr="00322B02">
        <w:rPr>
          <w:rFonts w:ascii="Times New Roman" w:hAnsi="Times New Roman"/>
          <w:sz w:val="20"/>
          <w:szCs w:val="20"/>
          <w:lang w:eastAsia="ar-SA"/>
        </w:rPr>
        <w:t>)</w:t>
      </w:r>
    </w:p>
    <w:p w:rsidR="0072259F" w:rsidRPr="00322B02" w:rsidRDefault="0072259F" w:rsidP="00322B02">
      <w:pPr>
        <w:tabs>
          <w:tab w:val="left" w:pos="54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İstekliler, yukarıda sayılan belgelerin aslını veya aslına uygunluğu noterce onaylanmış örneklerini vermek zorundadır. Ancak Türkiye Ticaret Sicili Gazetesi </w:t>
      </w:r>
      <w:proofErr w:type="spellStart"/>
      <w:r w:rsidRPr="00322B02">
        <w:rPr>
          <w:rFonts w:ascii="Times New Roman" w:hAnsi="Times New Roman"/>
          <w:sz w:val="20"/>
          <w:szCs w:val="20"/>
          <w:lang w:eastAsia="ar-SA"/>
        </w:rPr>
        <w:t>Nizamnamesi’nin</w:t>
      </w:r>
      <w:proofErr w:type="spellEnd"/>
      <w:r w:rsidRPr="00322B02">
        <w:rPr>
          <w:rFonts w:ascii="Times New Roman" w:hAnsi="Times New Roman"/>
          <w:sz w:val="20"/>
          <w:szCs w:val="20"/>
          <w:lang w:eastAsia="ar-SA"/>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72259F" w:rsidRPr="00322B02" w:rsidRDefault="0072259F" w:rsidP="00322B02">
      <w:pPr>
        <w:tabs>
          <w:tab w:val="left" w:pos="54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72259F" w:rsidRPr="00322B02" w:rsidRDefault="0072259F" w:rsidP="00322B02">
      <w:pPr>
        <w:tabs>
          <w:tab w:val="left" w:pos="54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72259F" w:rsidRPr="00322B02" w:rsidRDefault="0072259F" w:rsidP="00322B02">
      <w:pPr>
        <w:tabs>
          <w:tab w:val="left" w:pos="540"/>
        </w:tabs>
        <w:suppressAutoHyphens/>
        <w:overflowPunct w:val="0"/>
        <w:autoSpaceDE w:val="0"/>
        <w:spacing w:before="120" w:after="120" w:line="240" w:lineRule="auto"/>
        <w:ind w:right="-142"/>
        <w:jc w:val="both"/>
        <w:textAlignment w:val="baseline"/>
        <w:rPr>
          <w:rFonts w:ascii="Times New Roman" w:hAnsi="Times New Roman"/>
          <w:b/>
          <w:sz w:val="20"/>
          <w:szCs w:val="20"/>
          <w:lang w:eastAsia="ar-SA"/>
        </w:rPr>
      </w:pPr>
      <w:r w:rsidRPr="00322B02">
        <w:rPr>
          <w:rFonts w:ascii="Times New Roman" w:hAnsi="Times New Roman"/>
          <w:b/>
          <w:sz w:val="20"/>
          <w:szCs w:val="20"/>
          <w:lang w:eastAsia="ar-SA"/>
        </w:rPr>
        <w:t>Madde 8-İhalenin yabancı isteklilere açıklığı</w:t>
      </w:r>
    </w:p>
    <w:p w:rsidR="0072259F" w:rsidRPr="00322B02" w:rsidRDefault="0072259F" w:rsidP="00322B02">
      <w:pPr>
        <w:tabs>
          <w:tab w:val="left" w:pos="0"/>
        </w:tabs>
        <w:suppressAutoHyphens/>
        <w:overflowPunct w:val="0"/>
        <w:autoSpaceDE w:val="0"/>
        <w:spacing w:before="120" w:after="0" w:line="240" w:lineRule="auto"/>
        <w:ind w:right="-357"/>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 Sözleşme Makamı tarafından gerçekleştirilecek ihaleler sadece yerli isteklilere açıktır.</w:t>
      </w:r>
    </w:p>
    <w:p w:rsidR="0072259F" w:rsidRPr="00322B02" w:rsidRDefault="0072259F" w:rsidP="00322B02">
      <w:pPr>
        <w:tabs>
          <w:tab w:val="left" w:pos="540"/>
        </w:tabs>
        <w:suppressAutoHyphens/>
        <w:overflowPunct w:val="0"/>
        <w:autoSpaceDE w:val="0"/>
        <w:spacing w:before="120" w:after="120" w:line="240" w:lineRule="auto"/>
        <w:ind w:right="-142"/>
        <w:jc w:val="both"/>
        <w:textAlignment w:val="baseline"/>
        <w:rPr>
          <w:rFonts w:ascii="Times New Roman" w:hAnsi="Times New Roman"/>
          <w:b/>
          <w:sz w:val="20"/>
          <w:szCs w:val="20"/>
          <w:lang w:eastAsia="ar-SA"/>
        </w:rPr>
      </w:pPr>
      <w:r w:rsidRPr="00322B02">
        <w:rPr>
          <w:rFonts w:ascii="Times New Roman" w:hAnsi="Times New Roman"/>
          <w:b/>
          <w:sz w:val="20"/>
          <w:szCs w:val="20"/>
          <w:lang w:eastAsia="ar-SA"/>
        </w:rPr>
        <w:t>Madde 9. İhaleye katılamayacak olanlar</w:t>
      </w:r>
    </w:p>
    <w:p w:rsidR="0072259F" w:rsidRPr="00322B02" w:rsidRDefault="0072259F" w:rsidP="00322B02">
      <w:pPr>
        <w:tabs>
          <w:tab w:val="left" w:pos="54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Aşağıda sayılanlar doğrudan veya dolaylı veya alt yüklenici olarak, kendileri veya başkaları adına hiçbir şekilde, Kalkınma Ajanslarınca sağlanan mali destekler kapsamında gerçekleştirilen ihalelere katılamazlar;</w:t>
      </w:r>
    </w:p>
    <w:p w:rsidR="0072259F" w:rsidRPr="00322B02" w:rsidRDefault="0072259F" w:rsidP="00322B02">
      <w:pPr>
        <w:suppressAutoHyphens/>
        <w:spacing w:after="0" w:line="240" w:lineRule="auto"/>
        <w:rPr>
          <w:rFonts w:ascii="Times New Roman" w:hAnsi="Times New Roman"/>
          <w:sz w:val="24"/>
          <w:szCs w:val="24"/>
          <w:lang w:eastAsia="ar-SA"/>
        </w:rPr>
      </w:pPr>
    </w:p>
    <w:p w:rsidR="0072259F" w:rsidRPr="00322B02" w:rsidRDefault="0072259F" w:rsidP="00322B02">
      <w:pPr>
        <w:numPr>
          <w:ilvl w:val="0"/>
          <w:numId w:val="21"/>
        </w:numPr>
        <w:suppressAutoHyphens/>
        <w:spacing w:after="0" w:line="240" w:lineRule="auto"/>
        <w:jc w:val="both"/>
        <w:rPr>
          <w:rFonts w:ascii="Times New Roman" w:hAnsi="Times New Roman"/>
          <w:color w:val="000000"/>
          <w:sz w:val="20"/>
          <w:szCs w:val="20"/>
          <w:lang w:eastAsia="ar-SA"/>
        </w:rPr>
      </w:pPr>
      <w:r w:rsidRPr="00322B02">
        <w:rPr>
          <w:rFonts w:ascii="Times New Roman" w:hAnsi="Times New Roman"/>
          <w:sz w:val="20"/>
          <w:szCs w:val="20"/>
          <w:lang w:eastAsia="ar-SA"/>
        </w:rPr>
        <w:t>Kamu ihalelerine katılmaktan geçici veya sürekli olarak yasaklanmış olanlar, Terörle Mücadele Kanunu kapsamına giren suçlardan ve organize suçlardan dolayı hükümlü bulunanlar, d</w:t>
      </w:r>
      <w:r w:rsidRPr="00322B02">
        <w:rPr>
          <w:rFonts w:ascii="Times New Roman" w:hAnsi="Times New Roman"/>
          <w:color w:val="000000"/>
          <w:sz w:val="20"/>
          <w:szCs w:val="20"/>
          <w:lang w:eastAsia="ar-SA"/>
        </w:rPr>
        <w:t>olandırıcılık, yolsuzluk, bir suç örgütü içinde yer almak suçlarından veya başka bir yasadışı faaliyetten dolayı kesinleşmiş yargı kararı ile mahkûm olanlar,</w:t>
      </w:r>
    </w:p>
    <w:p w:rsidR="0072259F" w:rsidRPr="00322B02" w:rsidRDefault="0072259F" w:rsidP="00322B02">
      <w:pPr>
        <w:numPr>
          <w:ilvl w:val="0"/>
          <w:numId w:val="21"/>
        </w:num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İlgili mercilerce hileli iflas ettiğine karar verilenler.</w:t>
      </w:r>
    </w:p>
    <w:p w:rsidR="0072259F" w:rsidRPr="00322B02" w:rsidRDefault="0072259F" w:rsidP="00322B02">
      <w:pPr>
        <w:numPr>
          <w:ilvl w:val="0"/>
          <w:numId w:val="21"/>
        </w:num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Sözleşme Makamının ihale yetkilisi kişileri ile bu yetkiye sahip kurullarda görevli kişiler.</w:t>
      </w:r>
    </w:p>
    <w:p w:rsidR="0072259F" w:rsidRPr="00322B02" w:rsidRDefault="0072259F" w:rsidP="00322B02">
      <w:pPr>
        <w:numPr>
          <w:ilvl w:val="0"/>
          <w:numId w:val="21"/>
        </w:num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Sözleşme Makamının ihale konusu işle ilgili her türlü ihale işlemlerini hazırlamak, yürütmek, sonuçlandırmak ve onaylamakla görevli olanlar.</w:t>
      </w:r>
    </w:p>
    <w:p w:rsidR="0072259F" w:rsidRPr="00322B02" w:rsidRDefault="0072259F" w:rsidP="00322B02">
      <w:pPr>
        <w:numPr>
          <w:ilvl w:val="0"/>
          <w:numId w:val="21"/>
        </w:num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(c) ve (d) bentlerinde belirtilen şahısların eşleri ve üçüncü dereceye kadar kan ve ikinci dereceye kadar kayın hısımları ile evlatlıkları ve evlat edinenleri.</w:t>
      </w:r>
    </w:p>
    <w:p w:rsidR="0072259F" w:rsidRPr="00322B02" w:rsidRDefault="0072259F" w:rsidP="00322B02">
      <w:pPr>
        <w:numPr>
          <w:ilvl w:val="0"/>
          <w:numId w:val="21"/>
        </w:num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(c), (d) ve (e) bentlerinde belirtilenlerin ortakları ile şirketleri (bu kişilerin yönetim kurullarında görevli bulunmadıkları veya sermayesinin % 10'undan fazlasına sahip olmadıkları anonim şirketler hariç). </w:t>
      </w:r>
    </w:p>
    <w:p w:rsidR="0072259F" w:rsidRPr="00322B02" w:rsidRDefault="0072259F" w:rsidP="00322B02">
      <w:pPr>
        <w:numPr>
          <w:ilvl w:val="0"/>
          <w:numId w:val="21"/>
        </w:numPr>
        <w:suppressAutoHyphens/>
        <w:spacing w:after="0" w:line="240" w:lineRule="auto"/>
        <w:jc w:val="both"/>
        <w:rPr>
          <w:rFonts w:ascii="Times New Roman" w:hAnsi="Times New Roman"/>
          <w:color w:val="000000"/>
          <w:sz w:val="20"/>
          <w:szCs w:val="20"/>
          <w:lang w:eastAsia="ar-SA"/>
        </w:rPr>
      </w:pPr>
      <w:r w:rsidRPr="00322B02">
        <w:rPr>
          <w:rFonts w:ascii="Times New Roman" w:hAnsi="Times New Roman"/>
          <w:color w:val="000000"/>
          <w:sz w:val="20"/>
          <w:szCs w:val="20"/>
          <w:lang w:eastAsia="ar-SA"/>
        </w:rPr>
        <w:t>Yararlanıcının bünyesinde bulunan veya onunla ilgili olarak her ne amaçla kurulmuş olursa olsun vakıf, dernek, birlik, sandık gibi kuruluşlar ile bu kuruluşların ortak oldukları şirketler.</w:t>
      </w:r>
    </w:p>
    <w:p w:rsidR="0072259F" w:rsidRPr="00322B02" w:rsidRDefault="0072259F" w:rsidP="00322B02">
      <w:pPr>
        <w:numPr>
          <w:ilvl w:val="0"/>
          <w:numId w:val="21"/>
        </w:num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Bakanlar Kurulu Kararları ile belirlenen ve Türkiye’de yapılacak ihalelere katılması yasaklanan yabancı ülkelerin isteklileri.</w:t>
      </w:r>
    </w:p>
    <w:p w:rsidR="0072259F" w:rsidRPr="00322B02" w:rsidRDefault="0072259F" w:rsidP="00322B02">
      <w:pPr>
        <w:suppressAutoHyphens/>
        <w:spacing w:after="0" w:line="240" w:lineRule="auto"/>
        <w:jc w:val="both"/>
        <w:rPr>
          <w:rFonts w:ascii="Times New Roman" w:hAnsi="Times New Roman"/>
          <w:b/>
          <w:sz w:val="20"/>
          <w:szCs w:val="20"/>
          <w:lang w:eastAsia="ar-SA"/>
        </w:rPr>
      </w:pPr>
    </w:p>
    <w:p w:rsidR="0072259F" w:rsidRPr="00322B02" w:rsidRDefault="0072259F"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72259F" w:rsidRPr="00322B02" w:rsidRDefault="0072259F" w:rsidP="00322B02">
      <w:pPr>
        <w:suppressAutoHyphens/>
        <w:spacing w:after="0" w:line="240" w:lineRule="auto"/>
        <w:jc w:val="both"/>
        <w:rPr>
          <w:rFonts w:ascii="Times New Roman" w:hAnsi="Times New Roman"/>
          <w:b/>
          <w:sz w:val="20"/>
          <w:szCs w:val="20"/>
          <w:lang w:eastAsia="ar-SA"/>
        </w:rPr>
      </w:pPr>
    </w:p>
    <w:p w:rsidR="0072259F" w:rsidRPr="00322B02" w:rsidRDefault="0072259F"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2259F" w:rsidRPr="00322B02" w:rsidRDefault="0072259F" w:rsidP="00322B02">
      <w:pPr>
        <w:suppressAutoHyphens/>
        <w:spacing w:before="120" w:after="120" w:line="240" w:lineRule="auto"/>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 xml:space="preserve">Alt-yüklenicilere izin verilmemektedir. Ancak bu durum, isteklilerin ortak girişim ya da </w:t>
      </w:r>
      <w:proofErr w:type="gramStart"/>
      <w:r w:rsidRPr="00322B02">
        <w:rPr>
          <w:rFonts w:ascii="Times New Roman" w:hAnsi="Times New Roman"/>
          <w:color w:val="000000"/>
          <w:sz w:val="20"/>
          <w:szCs w:val="24"/>
          <w:lang w:eastAsia="ar-SA"/>
        </w:rPr>
        <w:t>konsorsiyum</w:t>
      </w:r>
      <w:proofErr w:type="gramEnd"/>
      <w:r w:rsidRPr="00322B02">
        <w:rPr>
          <w:rFonts w:ascii="Times New Roman" w:hAnsi="Times New Roman"/>
          <w:color w:val="000000"/>
          <w:sz w:val="20"/>
          <w:szCs w:val="24"/>
          <w:lang w:eastAsia="ar-SA"/>
        </w:rPr>
        <w:t xml:space="preserve"> halinde ihalelere katılmalarına engel değildir.</w:t>
      </w:r>
    </w:p>
    <w:p w:rsidR="0072259F" w:rsidRPr="00322B02" w:rsidRDefault="0072259F" w:rsidP="00322B02">
      <w:pPr>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10- İhale dışı bırakılma nedenleri</w:t>
      </w:r>
    </w:p>
    <w:p w:rsidR="0072259F" w:rsidRPr="00322B02" w:rsidRDefault="0072259F"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Aşağıda belirtilen durumlardaki istekliler, bu durumlarının tespit edilmesi halinde, ihale dışı bırakılacaktır;</w:t>
      </w:r>
    </w:p>
    <w:p w:rsidR="0072259F" w:rsidRPr="00322B02" w:rsidRDefault="0072259F" w:rsidP="00322B02">
      <w:pPr>
        <w:numPr>
          <w:ilvl w:val="0"/>
          <w:numId w:val="26"/>
        </w:num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İflası ilân edilen, zorunlu tasfiye kararı verilen, alacaklılara karşı borçlarından dolayı mahkeme idaresi altında bulunan, </w:t>
      </w:r>
      <w:proofErr w:type="gramStart"/>
      <w:r w:rsidRPr="00322B02">
        <w:rPr>
          <w:rFonts w:ascii="Times New Roman" w:hAnsi="Times New Roman"/>
          <w:sz w:val="20"/>
          <w:szCs w:val="20"/>
          <w:lang w:eastAsia="ar-SA"/>
        </w:rPr>
        <w:t>konkordato</w:t>
      </w:r>
      <w:proofErr w:type="gramEnd"/>
      <w:r w:rsidRPr="00322B02">
        <w:rPr>
          <w:rFonts w:ascii="Times New Roman" w:hAnsi="Times New Roman"/>
          <w:sz w:val="20"/>
          <w:szCs w:val="20"/>
          <w:lang w:eastAsia="ar-SA"/>
        </w:rPr>
        <w:t xml:space="preserve"> ilan eden veya kendi ülkesindeki mevzuat hükümlerine göre benzer bir durumda olan.</w:t>
      </w:r>
    </w:p>
    <w:p w:rsidR="0072259F" w:rsidRPr="00322B02" w:rsidRDefault="0072259F" w:rsidP="00322B02">
      <w:pPr>
        <w:numPr>
          <w:ilvl w:val="0"/>
          <w:numId w:val="26"/>
        </w:num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İlgili mevzuat hükümleri uyarınca kesinleşmiş sosyal güvenlik prim borcu olan.</w:t>
      </w:r>
    </w:p>
    <w:p w:rsidR="0072259F" w:rsidRPr="00322B02" w:rsidRDefault="0072259F" w:rsidP="00322B02">
      <w:pPr>
        <w:numPr>
          <w:ilvl w:val="0"/>
          <w:numId w:val="26"/>
        </w:num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İlgili mevzuat hükümleri uyarınca kesinleşmiş vergi borcu olan.</w:t>
      </w:r>
    </w:p>
    <w:p w:rsidR="0072259F" w:rsidRPr="00322B02" w:rsidRDefault="0072259F" w:rsidP="00322B02">
      <w:pPr>
        <w:numPr>
          <w:ilvl w:val="0"/>
          <w:numId w:val="26"/>
        </w:num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İhale tarihinden önceki beş yıl içinde, mesleki faaliyetlerinden dolayı yargı kararıyla hüküm giyen.</w:t>
      </w:r>
    </w:p>
    <w:p w:rsidR="0072259F" w:rsidRPr="00322B02" w:rsidRDefault="0072259F" w:rsidP="00322B02">
      <w:pPr>
        <w:numPr>
          <w:ilvl w:val="0"/>
          <w:numId w:val="26"/>
        </w:num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İhale tarihinden önceki beş yıl içinde, yaptığı işler sırasında iş veya meslek ahlakına aykırı faaliyetlerde bulunduğu Sözleşme Makamı tarafından ispat edilen.</w:t>
      </w:r>
    </w:p>
    <w:p w:rsidR="0072259F" w:rsidRPr="00322B02" w:rsidRDefault="0072259F" w:rsidP="00322B02">
      <w:pPr>
        <w:numPr>
          <w:ilvl w:val="0"/>
          <w:numId w:val="26"/>
        </w:num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İhale tarihi itibariyle, mevzuatı gereği kayıtlı olduğu oda tarafından mesleki faaliyetten men edilmiş olan.</w:t>
      </w:r>
    </w:p>
    <w:p w:rsidR="0072259F" w:rsidRPr="00322B02" w:rsidRDefault="0072259F" w:rsidP="00322B02">
      <w:pPr>
        <w:numPr>
          <w:ilvl w:val="0"/>
          <w:numId w:val="26"/>
        </w:numPr>
        <w:suppressAutoHyphens/>
        <w:spacing w:before="120" w:after="0" w:line="240" w:lineRule="auto"/>
        <w:jc w:val="both"/>
        <w:rPr>
          <w:rFonts w:ascii="Times New Roman" w:hAnsi="Times New Roman"/>
          <w:sz w:val="20"/>
          <w:szCs w:val="20"/>
          <w:lang w:eastAsia="ar-SA"/>
        </w:rPr>
      </w:pPr>
      <w:proofErr w:type="gramStart"/>
      <w:r w:rsidRPr="00322B02">
        <w:rPr>
          <w:rFonts w:ascii="Times New Roman" w:hAnsi="Times New Roman"/>
          <w:sz w:val="20"/>
          <w:szCs w:val="20"/>
          <w:lang w:eastAsia="ar-SA"/>
        </w:rPr>
        <w:t>Bu maddede belirtilen bilgi ve belgeleri vermeyen veya yanıltıcı bilgi ve/veya sahte belge verdiği tespit edilen.</w:t>
      </w:r>
      <w:proofErr w:type="gramEnd"/>
    </w:p>
    <w:p w:rsidR="0072259F" w:rsidRPr="00322B02" w:rsidRDefault="0072259F" w:rsidP="00322B02">
      <w:pPr>
        <w:numPr>
          <w:ilvl w:val="0"/>
          <w:numId w:val="26"/>
        </w:num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9 uncu maddede ihaleye katılamayacağı belirtildiği halde ihaleye katılan.</w:t>
      </w:r>
    </w:p>
    <w:p w:rsidR="0072259F" w:rsidRPr="00322B02" w:rsidRDefault="0072259F" w:rsidP="00322B02">
      <w:pPr>
        <w:numPr>
          <w:ilvl w:val="0"/>
          <w:numId w:val="26"/>
        </w:num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11 inci maddede belirtilen yasak fiil veya davranışlarda bulunduğu tespit edilen.</w:t>
      </w:r>
    </w:p>
    <w:p w:rsidR="0072259F" w:rsidRPr="00322B02" w:rsidRDefault="0072259F"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b/>
          <w:sz w:val="20"/>
          <w:szCs w:val="20"/>
          <w:lang w:eastAsia="ar-SA"/>
        </w:rPr>
        <w:t>Madde 11- Yasak fiil veya davranışlar</w:t>
      </w:r>
      <w:r w:rsidRPr="00322B02">
        <w:rPr>
          <w:rFonts w:ascii="Times New Roman" w:hAnsi="Times New Roman"/>
          <w:sz w:val="20"/>
          <w:szCs w:val="20"/>
          <w:lang w:eastAsia="ar-SA"/>
        </w:rPr>
        <w:t xml:space="preserve"> </w:t>
      </w:r>
    </w:p>
    <w:p w:rsidR="0072259F" w:rsidRPr="00322B02" w:rsidRDefault="0072259F"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İhale süresince aşağıda belirtilen fiil veya davranışlarda bulunmak yasaktır:</w:t>
      </w:r>
    </w:p>
    <w:p w:rsidR="0072259F" w:rsidRPr="00322B02" w:rsidRDefault="0072259F" w:rsidP="00322B02">
      <w:pPr>
        <w:numPr>
          <w:ilvl w:val="0"/>
          <w:numId w:val="20"/>
        </w:numPr>
        <w:suppressAutoHyphens/>
        <w:spacing w:before="120" w:after="0" w:line="240" w:lineRule="auto"/>
        <w:ind w:left="714" w:hanging="357"/>
        <w:jc w:val="both"/>
        <w:rPr>
          <w:rFonts w:ascii="Times New Roman" w:hAnsi="Times New Roman"/>
          <w:sz w:val="20"/>
          <w:szCs w:val="20"/>
          <w:lang w:eastAsia="ar-SA"/>
        </w:rPr>
      </w:pPr>
      <w:r w:rsidRPr="00322B02">
        <w:rPr>
          <w:rFonts w:ascii="Times New Roman" w:hAnsi="Times New Roman"/>
          <w:sz w:val="20"/>
          <w:szCs w:val="20"/>
          <w:lang w:eastAsia="ar-SA"/>
        </w:rPr>
        <w:t xml:space="preserve">Hile, vaat, tehdit, nüfuz kullanma, çıkar sağlama, anlaşma, </w:t>
      </w:r>
      <w:proofErr w:type="gramStart"/>
      <w:r w:rsidRPr="00322B02">
        <w:rPr>
          <w:rFonts w:ascii="Times New Roman" w:hAnsi="Times New Roman"/>
          <w:sz w:val="20"/>
          <w:szCs w:val="20"/>
          <w:lang w:eastAsia="ar-SA"/>
        </w:rPr>
        <w:t>irtikap</w:t>
      </w:r>
      <w:proofErr w:type="gramEnd"/>
      <w:r w:rsidRPr="00322B02">
        <w:rPr>
          <w:rFonts w:ascii="Times New Roman" w:hAnsi="Times New Roman"/>
          <w:sz w:val="20"/>
          <w:szCs w:val="20"/>
          <w:lang w:eastAsia="ar-SA"/>
        </w:rPr>
        <w:t xml:space="preserve">, rüşvet suretiyle veya başka yollarla ihaleye ilişkin işlemlere fesat karıştırmak veya buna teşebbüs etmek. </w:t>
      </w:r>
    </w:p>
    <w:p w:rsidR="0072259F" w:rsidRPr="00322B02" w:rsidRDefault="0072259F" w:rsidP="00322B02">
      <w:pPr>
        <w:numPr>
          <w:ilvl w:val="0"/>
          <w:numId w:val="20"/>
        </w:numPr>
        <w:suppressAutoHyphens/>
        <w:spacing w:before="120" w:after="0" w:line="240" w:lineRule="auto"/>
        <w:ind w:left="714" w:hanging="357"/>
        <w:jc w:val="both"/>
        <w:rPr>
          <w:rFonts w:ascii="Times New Roman" w:hAnsi="Times New Roman"/>
          <w:sz w:val="20"/>
          <w:szCs w:val="20"/>
          <w:lang w:eastAsia="ar-SA"/>
        </w:rPr>
      </w:pPr>
      <w:r w:rsidRPr="00322B02">
        <w:rPr>
          <w:rFonts w:ascii="Times New Roman" w:hAnsi="Times New Roman"/>
          <w:sz w:val="20"/>
          <w:szCs w:val="20"/>
          <w:lang w:eastAsia="ar-SA"/>
        </w:rPr>
        <w:t>İsteklileri tereddüde düşürmek, katılımı engellemek, isteklilere anlaşma teklifinde bulunmak veya teşvik etmek, rekabeti veya ihale kararını etkileyecek davranışlarda bulunmak.</w:t>
      </w:r>
    </w:p>
    <w:p w:rsidR="0072259F" w:rsidRPr="00322B02" w:rsidRDefault="0072259F" w:rsidP="00322B02">
      <w:pPr>
        <w:numPr>
          <w:ilvl w:val="0"/>
          <w:numId w:val="20"/>
        </w:numPr>
        <w:suppressAutoHyphens/>
        <w:spacing w:before="120" w:after="0" w:line="240" w:lineRule="auto"/>
        <w:jc w:val="both"/>
        <w:rPr>
          <w:rFonts w:ascii="Times New Roman" w:hAnsi="Times New Roman"/>
          <w:sz w:val="20"/>
          <w:szCs w:val="20"/>
          <w:lang w:eastAsia="ar-SA"/>
        </w:rPr>
      </w:pPr>
      <w:proofErr w:type="gramStart"/>
      <w:r w:rsidRPr="00322B02">
        <w:rPr>
          <w:rFonts w:ascii="Times New Roman" w:hAnsi="Times New Roman"/>
          <w:sz w:val="20"/>
          <w:szCs w:val="20"/>
          <w:lang w:eastAsia="ar-SA"/>
        </w:rPr>
        <w:t xml:space="preserve">Sahte belge veya sahte teminat düzenlemek, kullanmak veya bunlara teşebbüs etmek. </w:t>
      </w:r>
      <w:proofErr w:type="gramEnd"/>
    </w:p>
    <w:p w:rsidR="0072259F" w:rsidRPr="00322B02" w:rsidRDefault="0072259F" w:rsidP="00322B02">
      <w:pPr>
        <w:numPr>
          <w:ilvl w:val="0"/>
          <w:numId w:val="20"/>
        </w:numPr>
        <w:suppressAutoHyphens/>
        <w:spacing w:before="120" w:after="60" w:line="240" w:lineRule="auto"/>
        <w:jc w:val="both"/>
        <w:rPr>
          <w:rFonts w:ascii="Times New Roman" w:hAnsi="Times New Roman"/>
          <w:sz w:val="20"/>
          <w:szCs w:val="20"/>
          <w:lang w:eastAsia="ar-SA"/>
        </w:rPr>
      </w:pPr>
      <w:proofErr w:type="gramStart"/>
      <w:r w:rsidRPr="00322B02">
        <w:rPr>
          <w:rFonts w:ascii="Times New Roman" w:hAnsi="Times New Roman"/>
          <w:sz w:val="20"/>
          <w:szCs w:val="20"/>
          <w:lang w:eastAsia="ar-SA"/>
        </w:rPr>
        <w:t>Bir istekli tarafından kendisi veya başkaları adına doğrudan veya dolaylı olarak, asaleten ya da vekâleten birden fazla teklif vermek.</w:t>
      </w:r>
      <w:proofErr w:type="gramEnd"/>
    </w:p>
    <w:p w:rsidR="0072259F" w:rsidRPr="00322B02" w:rsidRDefault="0072259F" w:rsidP="00322B02">
      <w:pPr>
        <w:numPr>
          <w:ilvl w:val="0"/>
          <w:numId w:val="20"/>
        </w:numPr>
        <w:suppressAutoHyphens/>
        <w:spacing w:after="120" w:line="240" w:lineRule="auto"/>
        <w:rPr>
          <w:rFonts w:ascii="Times New Roman" w:hAnsi="Times New Roman"/>
          <w:sz w:val="20"/>
          <w:szCs w:val="20"/>
          <w:lang w:eastAsia="ar-SA"/>
        </w:rPr>
      </w:pPr>
      <w:r w:rsidRPr="00322B02">
        <w:rPr>
          <w:rFonts w:ascii="Times New Roman" w:hAnsi="Times New Roman"/>
          <w:sz w:val="20"/>
          <w:szCs w:val="20"/>
          <w:lang w:eastAsia="ar-SA"/>
        </w:rPr>
        <w:t>9 uncu maddede ihaleye katılamayacağı belirtildiği halde ihaleye katılmak.</w:t>
      </w:r>
    </w:p>
    <w:p w:rsidR="0072259F" w:rsidRPr="00322B02" w:rsidRDefault="0072259F" w:rsidP="00322B02">
      <w:pPr>
        <w:suppressAutoHyphens/>
        <w:spacing w:after="120" w:line="240" w:lineRule="auto"/>
        <w:jc w:val="both"/>
        <w:rPr>
          <w:rFonts w:ascii="Times New Roman" w:hAnsi="Times New Roman"/>
          <w:sz w:val="20"/>
          <w:szCs w:val="20"/>
          <w:lang w:eastAsia="ar-SA"/>
        </w:rPr>
      </w:pPr>
      <w:r w:rsidRPr="00322B02">
        <w:rPr>
          <w:rFonts w:ascii="Times New Roman" w:hAnsi="Times New Roman"/>
          <w:sz w:val="20"/>
          <w:szCs w:val="20"/>
          <w:lang w:eastAsia="ar-SA"/>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72259F" w:rsidRPr="00322B02" w:rsidRDefault="0072259F" w:rsidP="00322B02">
      <w:pPr>
        <w:suppressAutoHyphens/>
        <w:spacing w:after="12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12- Teklif hazırlama giderleri</w:t>
      </w:r>
    </w:p>
    <w:p w:rsidR="0072259F" w:rsidRPr="00322B02" w:rsidRDefault="0072259F"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Tekliflerin hazırlanması ve sunulması ile ilgili bütün masraflar isteklilere aittir. Sözleşme Makamı, ihalenin seyrine ve sonucuna bakılmaksızın, isteklinin üstlendiği bu masraflardan dolayı hiçbir şekilde sorumlu tutulamaz.</w:t>
      </w:r>
    </w:p>
    <w:p w:rsidR="0072259F" w:rsidRPr="00322B02" w:rsidRDefault="0072259F" w:rsidP="00322B02">
      <w:pPr>
        <w:keepNext/>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13- İhale dosyasında açıklama yapılması</w:t>
      </w:r>
    </w:p>
    <w:p w:rsidR="0072259F" w:rsidRPr="00322B02" w:rsidRDefault="0072259F"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72259F" w:rsidRPr="00322B02" w:rsidRDefault="0072259F" w:rsidP="00322B02">
      <w:pPr>
        <w:suppressAutoHyphens/>
        <w:spacing w:after="0" w:line="240" w:lineRule="auto"/>
        <w:ind w:left="360" w:right="-1"/>
        <w:jc w:val="both"/>
        <w:rPr>
          <w:rFonts w:ascii="Times New Roman" w:hAnsi="Times New Roman"/>
          <w:sz w:val="20"/>
          <w:szCs w:val="20"/>
          <w:lang w:eastAsia="ar-SA"/>
        </w:rPr>
      </w:pPr>
    </w:p>
    <w:p w:rsidR="0072259F" w:rsidRPr="00322B02" w:rsidRDefault="0072259F" w:rsidP="00322B02">
      <w:pPr>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 xml:space="preserve">Açıklama talebinin uygun görülmesi halinde, Sözleşme Makamı tarafından yapılacak açıklama, bu tarihe kadar ihale dosyası alan tüm isteklilere yazılı olarak iadeli taahhütlü mektupla gönderilir veya imza karşılığı elden </w:t>
      </w:r>
      <w:r w:rsidRPr="00322B02">
        <w:rPr>
          <w:rFonts w:ascii="Times New Roman" w:hAnsi="Times New Roman"/>
          <w:sz w:val="20"/>
          <w:szCs w:val="20"/>
          <w:lang w:eastAsia="ar-SA"/>
        </w:rPr>
        <w:lastRenderedPageBreak/>
        <w:t>verilir. Sözleşme Makamının bu yazılı açıklaması, son teklif verme gününden en az beş (5) gün önce tüm isteklilerin bilgi sahibi olmalarını sağlayacak şekilde yapılacaktır.</w:t>
      </w:r>
    </w:p>
    <w:p w:rsidR="0072259F" w:rsidRPr="00322B02" w:rsidRDefault="0072259F" w:rsidP="00322B02">
      <w:pPr>
        <w:suppressAutoHyphens/>
        <w:spacing w:after="0" w:line="240" w:lineRule="auto"/>
        <w:ind w:left="360" w:right="-1"/>
        <w:jc w:val="both"/>
        <w:rPr>
          <w:rFonts w:ascii="Times New Roman" w:hAnsi="Times New Roman"/>
          <w:sz w:val="20"/>
          <w:szCs w:val="20"/>
          <w:lang w:eastAsia="ar-SA"/>
        </w:rPr>
      </w:pPr>
    </w:p>
    <w:p w:rsidR="0072259F" w:rsidRPr="00322B02" w:rsidRDefault="0072259F" w:rsidP="00322B02">
      <w:pPr>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72259F" w:rsidRPr="00322B02" w:rsidRDefault="0072259F" w:rsidP="00322B02">
      <w:pPr>
        <w:suppressAutoHyphens/>
        <w:spacing w:after="60" w:line="240" w:lineRule="auto"/>
        <w:ind w:firstLine="709"/>
        <w:jc w:val="both"/>
        <w:rPr>
          <w:rFonts w:ascii="Times New Roman" w:hAnsi="Times New Roman"/>
          <w:b/>
          <w:sz w:val="20"/>
          <w:szCs w:val="20"/>
          <w:lang w:eastAsia="ar-SA"/>
        </w:rPr>
      </w:pPr>
    </w:p>
    <w:p w:rsidR="0072259F" w:rsidRPr="00322B02" w:rsidRDefault="0072259F" w:rsidP="00322B02">
      <w:pPr>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14- İhale dosyasında değişiklik yapılması</w:t>
      </w:r>
    </w:p>
    <w:p w:rsidR="0072259F" w:rsidRPr="00322B02" w:rsidRDefault="0072259F"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72259F" w:rsidRPr="00322B02" w:rsidRDefault="0072259F"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72259F" w:rsidRPr="00322B02" w:rsidRDefault="0072259F"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Zeyilname düzenlenmesi halinde, teklifini bu düzenlemeden önce vermiş olan isteklilere tekliflerini geri çekerek, yeniden teklif verme </w:t>
      </w:r>
      <w:proofErr w:type="gramStart"/>
      <w:r w:rsidRPr="00322B02">
        <w:rPr>
          <w:rFonts w:ascii="Times New Roman" w:hAnsi="Times New Roman"/>
          <w:sz w:val="20"/>
          <w:szCs w:val="20"/>
          <w:lang w:eastAsia="ar-SA"/>
        </w:rPr>
        <w:t>imkanı</w:t>
      </w:r>
      <w:proofErr w:type="gramEnd"/>
      <w:r w:rsidRPr="00322B02">
        <w:rPr>
          <w:rFonts w:ascii="Times New Roman" w:hAnsi="Times New Roman"/>
          <w:sz w:val="20"/>
          <w:szCs w:val="20"/>
          <w:lang w:eastAsia="ar-SA"/>
        </w:rPr>
        <w:t xml:space="preserve"> tanınacaktır.</w:t>
      </w:r>
    </w:p>
    <w:p w:rsidR="0072259F" w:rsidRPr="00322B02" w:rsidRDefault="0072259F" w:rsidP="00322B02">
      <w:pPr>
        <w:suppressAutoHyphens/>
        <w:spacing w:after="0" w:line="240" w:lineRule="auto"/>
        <w:ind w:right="-1"/>
        <w:jc w:val="both"/>
        <w:rPr>
          <w:rFonts w:ascii="Times New Roman" w:hAnsi="Times New Roman"/>
          <w:sz w:val="20"/>
          <w:szCs w:val="20"/>
          <w:lang w:eastAsia="ar-SA"/>
        </w:rPr>
      </w:pPr>
    </w:p>
    <w:p w:rsidR="0072259F" w:rsidRPr="00322B02" w:rsidRDefault="0072259F" w:rsidP="00322B02">
      <w:pPr>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15-İhale saatinden önce ihalenin iptal edilmesinde Sözleşme Makamının serbestliği</w:t>
      </w:r>
    </w:p>
    <w:p w:rsidR="0072259F" w:rsidRPr="00322B02" w:rsidRDefault="0072259F"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72259F" w:rsidRPr="00322B02" w:rsidRDefault="0072259F" w:rsidP="00322B02">
      <w:pPr>
        <w:suppressAutoHyphens/>
        <w:spacing w:after="0" w:line="240" w:lineRule="auto"/>
        <w:ind w:right="-1"/>
        <w:jc w:val="both"/>
        <w:rPr>
          <w:rFonts w:ascii="Times New Roman" w:hAnsi="Times New Roman"/>
          <w:sz w:val="20"/>
          <w:szCs w:val="20"/>
          <w:lang w:eastAsia="ar-SA"/>
        </w:rPr>
      </w:pPr>
    </w:p>
    <w:p w:rsidR="0072259F" w:rsidRPr="00322B02" w:rsidRDefault="0072259F" w:rsidP="00322B02">
      <w:pPr>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İhalenin iptali halinde, verilmiş olan bütün teklifler reddedilmiş sayılır ve bu teklifler açılmaksızın isteklilere iade edilir. İhalenin iptal edilmesi nedeniyle istekliler Sözleşme Makamından herhangi bir hak talebinde bulunamaz.</w:t>
      </w:r>
    </w:p>
    <w:p w:rsidR="0072259F" w:rsidRPr="00322B02" w:rsidRDefault="0072259F" w:rsidP="00322B02">
      <w:pPr>
        <w:suppressAutoHyphens/>
        <w:spacing w:after="0" w:line="240" w:lineRule="auto"/>
        <w:ind w:right="-1"/>
        <w:jc w:val="both"/>
        <w:rPr>
          <w:rFonts w:ascii="Times New Roman" w:hAnsi="Times New Roman"/>
          <w:sz w:val="20"/>
          <w:szCs w:val="20"/>
          <w:lang w:eastAsia="ar-SA"/>
        </w:rPr>
      </w:pPr>
    </w:p>
    <w:p w:rsidR="0072259F" w:rsidRPr="00322B02" w:rsidRDefault="0072259F" w:rsidP="00322B02">
      <w:pPr>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16- Ortak girişim</w:t>
      </w:r>
    </w:p>
    <w:p w:rsidR="0072259F" w:rsidRPr="00322B02" w:rsidRDefault="0072259F"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72259F" w:rsidRPr="00322B02" w:rsidRDefault="0072259F"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İş ortaklığı anlaşmasında (iş ortaklığı beyannamesi) ve sözleşmesinde iş ortaklığını oluşturan gerçek ve tüzel kişilerin taahhüdün yerine getirilmesinde müştereken ve </w:t>
      </w:r>
      <w:proofErr w:type="spellStart"/>
      <w:r w:rsidRPr="00322B02">
        <w:rPr>
          <w:rFonts w:ascii="Times New Roman" w:hAnsi="Times New Roman"/>
          <w:sz w:val="20"/>
          <w:szCs w:val="20"/>
          <w:lang w:eastAsia="ar-SA"/>
        </w:rPr>
        <w:t>müteselsilen</w:t>
      </w:r>
      <w:proofErr w:type="spellEnd"/>
      <w:r w:rsidRPr="00322B02">
        <w:rPr>
          <w:rFonts w:ascii="Times New Roman" w:hAnsi="Times New Roman"/>
          <w:sz w:val="20"/>
          <w:szCs w:val="20"/>
          <w:lang w:eastAsia="ar-SA"/>
        </w:rPr>
        <w:t xml:space="preserve"> sorumlu oldukları belirtilecektir. İş ortaklığında pilot ortak, en çok hisseye sahip ortak olmalıdır. Ortakların hisse oranları, ortaklık anlaşmasında (iş ortaklığı beyannamesi) ve ortaklık sözleşmesinde gösterilir.</w:t>
      </w:r>
    </w:p>
    <w:p w:rsidR="0072259F" w:rsidRPr="00322B02" w:rsidRDefault="0072259F" w:rsidP="00322B02">
      <w:pPr>
        <w:suppressAutoHyphens/>
        <w:spacing w:after="0" w:line="240" w:lineRule="auto"/>
        <w:ind w:right="-1"/>
        <w:jc w:val="both"/>
        <w:rPr>
          <w:rFonts w:ascii="Times New Roman" w:hAnsi="Times New Roman"/>
          <w:sz w:val="20"/>
          <w:szCs w:val="20"/>
          <w:lang w:eastAsia="ar-SA"/>
        </w:rPr>
      </w:pPr>
    </w:p>
    <w:p w:rsidR="0072259F" w:rsidRPr="00322B02" w:rsidRDefault="0072259F" w:rsidP="00322B02">
      <w:pPr>
        <w:suppressAutoHyphens/>
        <w:spacing w:after="6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 xml:space="preserve">Madde 17-Alt yükleniciler </w:t>
      </w:r>
    </w:p>
    <w:p w:rsidR="0072259F" w:rsidRPr="00322B02" w:rsidRDefault="0072259F" w:rsidP="00322B02">
      <w:pPr>
        <w:tabs>
          <w:tab w:val="left" w:pos="0"/>
        </w:tabs>
        <w:suppressAutoHyphens/>
        <w:overflowPunct w:val="0"/>
        <w:autoSpaceDE w:val="0"/>
        <w:spacing w:before="120" w:after="120" w:line="480" w:lineRule="auto"/>
        <w:ind w:right="-356"/>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İhale konusu alımın/işin tamamı veya bir kısmı alt yüklenicilere  (taşeronlara) yaptırılamaz</w:t>
      </w:r>
    </w:p>
    <w:p w:rsidR="0072259F" w:rsidRPr="00322B02" w:rsidRDefault="0072259F" w:rsidP="00322B02">
      <w:pPr>
        <w:keepNext/>
        <w:suppressAutoHyphens/>
        <w:spacing w:after="6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 xml:space="preserve">Madde18-Teklif ve sözleşme türü </w:t>
      </w:r>
    </w:p>
    <w:p w:rsidR="0072259F" w:rsidRPr="00322B02" w:rsidRDefault="0072259F"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Tekliflerin, götürü bedel veya birim fiyat esaslı olacağı Sözleşme Makamı tarafından belirlenir ve ihale duyurusunda hangi usul ile ihaleye çıkıldığı belirtilir.</w:t>
      </w:r>
    </w:p>
    <w:p w:rsidR="0072259F" w:rsidRPr="00322B02" w:rsidRDefault="0072259F" w:rsidP="00322B02">
      <w:pPr>
        <w:suppressAutoHyphens/>
        <w:spacing w:before="120"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19- Teklifin dili</w:t>
      </w:r>
    </w:p>
    <w:p w:rsidR="0072259F" w:rsidRPr="00322B02" w:rsidRDefault="0072259F"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Teklifler ve ekleri Türkçe olarak hazırlanacak ve sunulacaktır.</w:t>
      </w:r>
    </w:p>
    <w:p w:rsidR="0072259F" w:rsidRPr="00322B02" w:rsidRDefault="0072259F" w:rsidP="00322B02">
      <w:pPr>
        <w:suppressAutoHyphens/>
        <w:spacing w:after="0" w:line="240" w:lineRule="auto"/>
        <w:ind w:right="-1"/>
        <w:jc w:val="both"/>
        <w:rPr>
          <w:rFonts w:ascii="Times New Roman" w:hAnsi="Times New Roman"/>
          <w:sz w:val="20"/>
          <w:szCs w:val="20"/>
          <w:lang w:eastAsia="ar-SA"/>
        </w:rPr>
      </w:pPr>
    </w:p>
    <w:p w:rsidR="0072259F" w:rsidRPr="00322B02" w:rsidRDefault="0072259F" w:rsidP="00322B02">
      <w:pPr>
        <w:keepNext/>
        <w:suppressAutoHyphens/>
        <w:spacing w:before="120"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20-Teklif ve ödemelerde geçerli para birimi</w:t>
      </w:r>
    </w:p>
    <w:p w:rsidR="0072259F" w:rsidRPr="00322B02" w:rsidRDefault="0072259F"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Teklif ve ödemelerde geçerli para birimi TL’dir. </w:t>
      </w:r>
    </w:p>
    <w:p w:rsidR="0072259F" w:rsidRPr="00322B02" w:rsidRDefault="0072259F" w:rsidP="00322B02">
      <w:pPr>
        <w:suppressAutoHyphens/>
        <w:spacing w:after="0" w:line="240" w:lineRule="auto"/>
        <w:ind w:right="-1"/>
        <w:jc w:val="both"/>
        <w:rPr>
          <w:rFonts w:ascii="Times New Roman" w:hAnsi="Times New Roman"/>
          <w:sz w:val="20"/>
          <w:szCs w:val="20"/>
          <w:lang w:eastAsia="ar-SA"/>
        </w:rPr>
      </w:pPr>
    </w:p>
    <w:p w:rsidR="0072259F" w:rsidRPr="00322B02" w:rsidRDefault="0072259F" w:rsidP="00322B02">
      <w:pPr>
        <w:suppressAutoHyphens/>
        <w:spacing w:after="6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lastRenderedPageBreak/>
        <w:t>Madde 21-Kısmi teklif verilmesi</w:t>
      </w:r>
    </w:p>
    <w:p w:rsidR="0072259F" w:rsidRPr="00322B02" w:rsidRDefault="0072259F" w:rsidP="00322B02">
      <w:pPr>
        <w:suppressAutoHyphens/>
        <w:spacing w:after="6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Sözleşme Makamı tarafından gerçekleştirilecek ihalede, </w:t>
      </w:r>
      <w:proofErr w:type="gramStart"/>
      <w:r w:rsidRPr="00322B02">
        <w:rPr>
          <w:rFonts w:ascii="Times New Roman" w:hAnsi="Times New Roman"/>
          <w:sz w:val="20"/>
          <w:szCs w:val="20"/>
          <w:lang w:eastAsia="ar-SA"/>
        </w:rPr>
        <w:t>lotlar</w:t>
      </w:r>
      <w:proofErr w:type="gramEnd"/>
      <w:r w:rsidRPr="00322B02">
        <w:rPr>
          <w:rFonts w:ascii="Times New Roman" w:hAnsi="Times New Roman"/>
          <w:sz w:val="20"/>
          <w:szCs w:val="20"/>
          <w:lang w:eastAsia="ar-SA"/>
        </w:rPr>
        <w:t xml:space="preserve"> halinde ihaleye çıkılmış olup, işin tamamı için teklif sunulamayacaktır. Her bir </w:t>
      </w:r>
      <w:proofErr w:type="gramStart"/>
      <w:r w:rsidRPr="00322B02">
        <w:rPr>
          <w:rFonts w:ascii="Times New Roman" w:hAnsi="Times New Roman"/>
          <w:sz w:val="20"/>
          <w:szCs w:val="20"/>
          <w:lang w:eastAsia="ar-SA"/>
        </w:rPr>
        <w:t>lot</w:t>
      </w:r>
      <w:proofErr w:type="gramEnd"/>
      <w:r w:rsidRPr="00322B02">
        <w:rPr>
          <w:rFonts w:ascii="Times New Roman" w:hAnsi="Times New Roman"/>
          <w:sz w:val="20"/>
          <w:szCs w:val="20"/>
          <w:lang w:eastAsia="ar-SA"/>
        </w:rPr>
        <w:t xml:space="preserve"> için verilecek kısmi teklifler kabul edilecektir.</w:t>
      </w:r>
    </w:p>
    <w:p w:rsidR="0072259F" w:rsidRPr="00322B02" w:rsidRDefault="0072259F" w:rsidP="00322B02">
      <w:pPr>
        <w:suppressAutoHyphens/>
        <w:spacing w:after="60" w:line="240" w:lineRule="auto"/>
        <w:jc w:val="both"/>
        <w:rPr>
          <w:rFonts w:ascii="Times New Roman" w:hAnsi="Times New Roman"/>
          <w:b/>
          <w:sz w:val="20"/>
          <w:szCs w:val="20"/>
          <w:lang w:eastAsia="ar-SA"/>
        </w:rPr>
      </w:pPr>
    </w:p>
    <w:p w:rsidR="0072259F" w:rsidRPr="00322B02" w:rsidRDefault="0072259F" w:rsidP="00322B02">
      <w:pPr>
        <w:suppressAutoHyphens/>
        <w:spacing w:after="6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22- Alternatif teklifler</w:t>
      </w:r>
    </w:p>
    <w:p w:rsidR="0072259F" w:rsidRPr="00322B02" w:rsidRDefault="0072259F"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İhale konusu işe ilişkin olarak alternatif teklif sunulamaz.</w:t>
      </w:r>
    </w:p>
    <w:p w:rsidR="0072259F" w:rsidRPr="00322B02" w:rsidRDefault="0072259F" w:rsidP="00322B02">
      <w:pPr>
        <w:suppressAutoHyphens/>
        <w:spacing w:after="60" w:line="240" w:lineRule="auto"/>
        <w:jc w:val="both"/>
        <w:rPr>
          <w:rFonts w:ascii="Times New Roman" w:hAnsi="Times New Roman"/>
          <w:b/>
          <w:sz w:val="20"/>
          <w:szCs w:val="20"/>
          <w:lang w:eastAsia="ar-SA"/>
        </w:rPr>
      </w:pPr>
    </w:p>
    <w:p w:rsidR="0072259F" w:rsidRPr="00322B02" w:rsidRDefault="0072259F" w:rsidP="00322B02">
      <w:pPr>
        <w:suppressAutoHyphens/>
        <w:spacing w:before="120" w:after="0" w:line="254" w:lineRule="auto"/>
        <w:jc w:val="both"/>
        <w:rPr>
          <w:rFonts w:ascii="Times New Roman" w:hAnsi="Times New Roman"/>
          <w:b/>
          <w:sz w:val="20"/>
          <w:szCs w:val="20"/>
          <w:lang w:eastAsia="ar-SA"/>
        </w:rPr>
      </w:pPr>
      <w:r w:rsidRPr="00322B02">
        <w:rPr>
          <w:rFonts w:ascii="Times New Roman" w:hAnsi="Times New Roman"/>
          <w:b/>
          <w:sz w:val="20"/>
          <w:szCs w:val="20"/>
          <w:lang w:eastAsia="ar-SA"/>
        </w:rPr>
        <w:t xml:space="preserve">Madde 23-Tekliflerin sunulma şekli </w:t>
      </w:r>
    </w:p>
    <w:p w:rsidR="0072259F" w:rsidRPr="00322B02" w:rsidRDefault="0072259F"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Teklif Mektubu ve istenildiği hallerde geçici teminat da </w:t>
      </w:r>
      <w:proofErr w:type="gramStart"/>
      <w:r w:rsidRPr="00322B02">
        <w:rPr>
          <w:rFonts w:ascii="Times New Roman" w:hAnsi="Times New Roman"/>
          <w:sz w:val="20"/>
          <w:szCs w:val="20"/>
          <w:lang w:eastAsia="ar-SA"/>
        </w:rPr>
        <w:t>dahil</w:t>
      </w:r>
      <w:proofErr w:type="gramEnd"/>
      <w:r w:rsidRPr="00322B02">
        <w:rPr>
          <w:rFonts w:ascii="Times New Roman" w:hAnsi="Times New Roman"/>
          <w:sz w:val="20"/>
          <w:szCs w:val="20"/>
          <w:lang w:eastAsia="ar-SA"/>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322B02">
        <w:rPr>
          <w:rFonts w:ascii="Times New Roman" w:hAnsi="Times New Roman"/>
          <w:sz w:val="20"/>
          <w:szCs w:val="20"/>
          <w:lang w:eastAsia="ar-SA"/>
        </w:rPr>
        <w:t>Makamıın</w:t>
      </w:r>
      <w:proofErr w:type="spellEnd"/>
      <w:r w:rsidRPr="00322B02">
        <w:rPr>
          <w:rFonts w:ascii="Times New Roman" w:hAnsi="Times New Roman"/>
          <w:sz w:val="20"/>
          <w:szCs w:val="20"/>
          <w:lang w:eastAsia="ar-SA"/>
        </w:rPr>
        <w:t xml:space="preserve"> açık adresi yazılır. Zarfın yapıştırılan yeri istekli tarafından imzalanarak, mühürlenecek veya kaşelenecektir.</w:t>
      </w:r>
    </w:p>
    <w:p w:rsidR="0072259F" w:rsidRPr="00322B02" w:rsidRDefault="0072259F" w:rsidP="00322B02">
      <w:pPr>
        <w:suppressAutoHyphens/>
        <w:spacing w:after="0" w:line="240" w:lineRule="auto"/>
        <w:ind w:right="-1"/>
        <w:jc w:val="both"/>
        <w:rPr>
          <w:rFonts w:ascii="Times New Roman" w:hAnsi="Times New Roman"/>
          <w:sz w:val="20"/>
          <w:szCs w:val="20"/>
          <w:lang w:eastAsia="ar-SA"/>
        </w:rPr>
      </w:pPr>
    </w:p>
    <w:p w:rsidR="0072259F" w:rsidRPr="00322B02" w:rsidRDefault="0072259F" w:rsidP="00322B02">
      <w:pPr>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72259F" w:rsidRPr="00322B02" w:rsidRDefault="0072259F" w:rsidP="00322B02">
      <w:pPr>
        <w:suppressAutoHyphens/>
        <w:spacing w:after="0" w:line="240" w:lineRule="auto"/>
        <w:ind w:right="-1"/>
        <w:jc w:val="both"/>
        <w:rPr>
          <w:rFonts w:ascii="Times New Roman" w:hAnsi="Times New Roman"/>
          <w:sz w:val="20"/>
          <w:szCs w:val="20"/>
          <w:lang w:eastAsia="ar-SA"/>
        </w:rPr>
      </w:pPr>
    </w:p>
    <w:p w:rsidR="0072259F" w:rsidRPr="00322B02" w:rsidRDefault="0072259F" w:rsidP="00322B02">
      <w:pPr>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72259F" w:rsidRPr="00322B02" w:rsidRDefault="0072259F" w:rsidP="00322B02">
      <w:pPr>
        <w:suppressAutoHyphens/>
        <w:spacing w:before="120" w:after="0" w:line="254" w:lineRule="auto"/>
        <w:jc w:val="both"/>
        <w:rPr>
          <w:rFonts w:ascii="Times New Roman" w:hAnsi="Times New Roman"/>
          <w:b/>
          <w:sz w:val="20"/>
          <w:szCs w:val="20"/>
          <w:lang w:eastAsia="ar-SA"/>
        </w:rPr>
      </w:pPr>
      <w:r w:rsidRPr="00322B02">
        <w:rPr>
          <w:rFonts w:ascii="Times New Roman" w:hAnsi="Times New Roman"/>
          <w:b/>
          <w:sz w:val="20"/>
          <w:szCs w:val="20"/>
          <w:lang w:eastAsia="ar-SA"/>
        </w:rPr>
        <w:t>Madde 24-Teklif mektubunun şekli ve içeriği</w:t>
      </w:r>
    </w:p>
    <w:p w:rsidR="0072259F" w:rsidRPr="00322B02" w:rsidRDefault="0072259F" w:rsidP="00322B02">
      <w:pPr>
        <w:keepNext/>
        <w:suppressAutoHyphens/>
        <w:spacing w:before="120" w:after="120" w:line="240" w:lineRule="auto"/>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 xml:space="preserve">Teklif, bir Teknik ve bir Mali tekliften oluşur ve bunların ayrı zarflarda teslim edilmesi gerekir. Her bir teknik teklif ve mali teklifin içerisinde, üzerinde belirgin olarak “ASLIDIR” yazan bir asıl nüsha ve üzerinde “KOPYADIR” yazan 1 adet kopya bulunmalıdır.  </w:t>
      </w:r>
    </w:p>
    <w:p w:rsidR="0072259F" w:rsidRPr="00322B02" w:rsidRDefault="0072259F" w:rsidP="00322B02">
      <w:pPr>
        <w:tabs>
          <w:tab w:val="left" w:pos="0"/>
        </w:tabs>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 xml:space="preserve">Teklif mektupları, yazılı ve imzalı olarak sunulur. Teklif Mektubunda; </w:t>
      </w:r>
    </w:p>
    <w:p w:rsidR="0072259F" w:rsidRPr="00322B02" w:rsidRDefault="0072259F" w:rsidP="00322B02">
      <w:pPr>
        <w:numPr>
          <w:ilvl w:val="0"/>
          <w:numId w:val="22"/>
        </w:numPr>
        <w:tabs>
          <w:tab w:val="left" w:pos="0"/>
        </w:tabs>
        <w:suppressAutoHyphens/>
        <w:overflowPunct w:val="0"/>
        <w:autoSpaceDE w:val="0"/>
        <w:spacing w:after="0" w:line="240" w:lineRule="auto"/>
        <w:ind w:right="-1" w:hanging="76"/>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İhale dosyasının tamamen okunup kabul edildiğinin belirtilmesi,</w:t>
      </w:r>
    </w:p>
    <w:p w:rsidR="0072259F" w:rsidRPr="00322B02" w:rsidRDefault="0072259F" w:rsidP="00322B02">
      <w:pPr>
        <w:numPr>
          <w:ilvl w:val="0"/>
          <w:numId w:val="22"/>
        </w:numPr>
        <w:tabs>
          <w:tab w:val="left" w:pos="0"/>
          <w:tab w:val="left" w:pos="720"/>
          <w:tab w:val="left" w:pos="900"/>
        </w:tabs>
        <w:suppressAutoHyphens/>
        <w:overflowPunct w:val="0"/>
        <w:autoSpaceDE w:val="0"/>
        <w:spacing w:after="0" w:line="240" w:lineRule="auto"/>
        <w:ind w:right="-1" w:hanging="76"/>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Teklif edilen bedelin rakam ve yazı ile birbirine uygun olarak açıkça yazılması,</w:t>
      </w:r>
    </w:p>
    <w:p w:rsidR="0072259F" w:rsidRPr="00322B02" w:rsidRDefault="0072259F" w:rsidP="00322B02">
      <w:pPr>
        <w:numPr>
          <w:ilvl w:val="0"/>
          <w:numId w:val="22"/>
        </w:numPr>
        <w:tabs>
          <w:tab w:val="left" w:pos="0"/>
          <w:tab w:val="left" w:pos="720"/>
          <w:tab w:val="left" w:pos="900"/>
        </w:tabs>
        <w:suppressAutoHyphens/>
        <w:overflowPunct w:val="0"/>
        <w:autoSpaceDE w:val="0"/>
        <w:spacing w:after="0" w:line="240" w:lineRule="auto"/>
        <w:ind w:right="-1" w:hanging="76"/>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Üzerinde kazıntı, silinti, düzeltme bulunmaması, </w:t>
      </w:r>
    </w:p>
    <w:p w:rsidR="0072259F" w:rsidRPr="00322B02" w:rsidRDefault="0072259F" w:rsidP="00322B02">
      <w:pPr>
        <w:numPr>
          <w:ilvl w:val="0"/>
          <w:numId w:val="22"/>
        </w:numPr>
        <w:suppressAutoHyphens/>
        <w:overflowPunct w:val="0"/>
        <w:autoSpaceDE w:val="0"/>
        <w:spacing w:after="0" w:line="240" w:lineRule="auto"/>
        <w:ind w:right="-1" w:hanging="76"/>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Teklif mektubunun ad, </w:t>
      </w:r>
      <w:proofErr w:type="spellStart"/>
      <w:r w:rsidRPr="00322B02">
        <w:rPr>
          <w:rFonts w:ascii="Times New Roman" w:hAnsi="Times New Roman"/>
          <w:sz w:val="20"/>
          <w:szCs w:val="20"/>
          <w:lang w:eastAsia="ar-SA"/>
        </w:rPr>
        <w:t>soyad</w:t>
      </w:r>
      <w:proofErr w:type="spellEnd"/>
      <w:r w:rsidRPr="00322B02">
        <w:rPr>
          <w:rFonts w:ascii="Times New Roman" w:hAnsi="Times New Roman"/>
          <w:sz w:val="20"/>
          <w:szCs w:val="20"/>
          <w:lang w:eastAsia="ar-SA"/>
        </w:rPr>
        <w:t xml:space="preserve"> veya ticaret unvanı yazılmak suretiyle yetkili kişilerce imzalanmış olması,</w:t>
      </w:r>
    </w:p>
    <w:p w:rsidR="0072259F" w:rsidRPr="00322B02" w:rsidRDefault="0072259F" w:rsidP="00322B02">
      <w:pPr>
        <w:tabs>
          <w:tab w:val="left" w:pos="900"/>
        </w:tabs>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 xml:space="preserve"> </w:t>
      </w:r>
      <w:proofErr w:type="gramStart"/>
      <w:r w:rsidRPr="00322B02">
        <w:rPr>
          <w:rFonts w:ascii="Times New Roman" w:hAnsi="Times New Roman"/>
          <w:sz w:val="20"/>
          <w:szCs w:val="20"/>
          <w:lang w:eastAsia="ar-SA"/>
        </w:rPr>
        <w:t>zorunludur</w:t>
      </w:r>
      <w:proofErr w:type="gramEnd"/>
      <w:r w:rsidRPr="00322B02">
        <w:rPr>
          <w:rFonts w:ascii="Times New Roman" w:hAnsi="Times New Roman"/>
          <w:sz w:val="20"/>
          <w:szCs w:val="20"/>
          <w:lang w:eastAsia="ar-SA"/>
        </w:rPr>
        <w:t>.</w:t>
      </w:r>
    </w:p>
    <w:p w:rsidR="0072259F" w:rsidRPr="00322B02" w:rsidRDefault="0072259F" w:rsidP="00322B02">
      <w:pPr>
        <w:tabs>
          <w:tab w:val="left" w:pos="0"/>
          <w:tab w:val="left" w:pos="900"/>
        </w:tabs>
        <w:suppressAutoHyphens/>
        <w:spacing w:after="0" w:line="240" w:lineRule="auto"/>
        <w:ind w:right="-1" w:firstLine="709"/>
        <w:jc w:val="both"/>
        <w:rPr>
          <w:rFonts w:ascii="Times New Roman" w:hAnsi="Times New Roman"/>
          <w:sz w:val="20"/>
          <w:szCs w:val="20"/>
          <w:lang w:eastAsia="ar-SA"/>
        </w:rPr>
      </w:pPr>
    </w:p>
    <w:p w:rsidR="0072259F" w:rsidRPr="00322B02" w:rsidRDefault="0072259F" w:rsidP="00322B02">
      <w:pPr>
        <w:suppressAutoHyphens/>
        <w:spacing w:after="0" w:line="264" w:lineRule="auto"/>
        <w:jc w:val="both"/>
        <w:rPr>
          <w:rFonts w:ascii="Times New Roman" w:hAnsi="Times New Roman"/>
          <w:bCs/>
          <w:sz w:val="20"/>
          <w:szCs w:val="20"/>
          <w:lang w:eastAsia="ar-SA"/>
        </w:rPr>
      </w:pPr>
      <w:r w:rsidRPr="00322B02">
        <w:rPr>
          <w:rFonts w:ascii="Times New Roman" w:hAnsi="Times New Roman"/>
          <w:bCs/>
          <w:sz w:val="20"/>
          <w:szCs w:val="20"/>
          <w:lang w:eastAsia="ar-SA"/>
        </w:rPr>
        <w:t>Ortak girişim olarak teklif veren isteklilerin teklif mektuplarının, ortakların tamamı tarafından veya teklif vermeye yetki verdikleri kişiler tarafından imzalanması gerekir.</w:t>
      </w:r>
    </w:p>
    <w:p w:rsidR="0072259F" w:rsidRPr="00322B02" w:rsidRDefault="0072259F" w:rsidP="00322B02">
      <w:pPr>
        <w:tabs>
          <w:tab w:val="left" w:pos="0"/>
        </w:tabs>
        <w:suppressAutoHyphens/>
        <w:spacing w:after="0" w:line="240" w:lineRule="auto"/>
        <w:ind w:right="-1"/>
        <w:jc w:val="both"/>
        <w:rPr>
          <w:rFonts w:ascii="Times New Roman" w:hAnsi="Times New Roman"/>
          <w:b/>
          <w:sz w:val="20"/>
          <w:szCs w:val="20"/>
          <w:lang w:eastAsia="ar-SA"/>
        </w:rPr>
      </w:pPr>
      <w:r w:rsidRPr="00322B02">
        <w:rPr>
          <w:rFonts w:ascii="Times New Roman" w:hAnsi="Times New Roman"/>
          <w:b/>
          <w:sz w:val="20"/>
          <w:szCs w:val="20"/>
          <w:lang w:eastAsia="ar-SA"/>
        </w:rPr>
        <w:tab/>
      </w:r>
    </w:p>
    <w:p w:rsidR="0072259F" w:rsidRPr="00322B02" w:rsidRDefault="0072259F" w:rsidP="00322B02">
      <w:pPr>
        <w:tabs>
          <w:tab w:val="left" w:pos="0"/>
        </w:tabs>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322B02">
        <w:rPr>
          <w:rFonts w:ascii="Times New Roman" w:hAnsi="Times New Roman"/>
          <w:sz w:val="20"/>
          <w:szCs w:val="20"/>
          <w:lang w:eastAsia="ar-SA"/>
        </w:rPr>
        <w:t>konsorsiyumun</w:t>
      </w:r>
      <w:proofErr w:type="gramEnd"/>
      <w:r w:rsidRPr="00322B02">
        <w:rPr>
          <w:rFonts w:ascii="Times New Roman" w:hAnsi="Times New Roman"/>
          <w:sz w:val="20"/>
          <w:szCs w:val="20"/>
          <w:lang w:eastAsia="ar-SA"/>
        </w:rPr>
        <w:t xml:space="preserve"> toplam teklif bedelini oluşturacaktır.</w:t>
      </w:r>
    </w:p>
    <w:p w:rsidR="0072259F" w:rsidRPr="00322B02" w:rsidRDefault="0072259F" w:rsidP="00322B02">
      <w:pPr>
        <w:tabs>
          <w:tab w:val="left" w:pos="0"/>
        </w:tabs>
        <w:suppressAutoHyphens/>
        <w:spacing w:after="0" w:line="240" w:lineRule="auto"/>
        <w:ind w:right="-1"/>
        <w:jc w:val="both"/>
        <w:rPr>
          <w:rFonts w:ascii="Times New Roman" w:hAnsi="Times New Roman"/>
          <w:b/>
          <w:sz w:val="20"/>
          <w:szCs w:val="20"/>
          <w:lang w:eastAsia="ar-SA"/>
        </w:rPr>
      </w:pPr>
    </w:p>
    <w:p w:rsidR="0072259F" w:rsidRPr="00322B02" w:rsidRDefault="0072259F" w:rsidP="00322B02">
      <w:pPr>
        <w:tabs>
          <w:tab w:val="left" w:pos="0"/>
        </w:tabs>
        <w:suppressAutoHyphens/>
        <w:spacing w:after="0" w:line="240" w:lineRule="auto"/>
        <w:ind w:right="-1"/>
        <w:jc w:val="both"/>
        <w:rPr>
          <w:rFonts w:ascii="Times New Roman" w:hAnsi="Times New Roman"/>
          <w:b/>
          <w:sz w:val="20"/>
          <w:szCs w:val="20"/>
          <w:lang w:eastAsia="ar-SA"/>
        </w:rPr>
      </w:pPr>
      <w:r w:rsidRPr="00322B02">
        <w:rPr>
          <w:rFonts w:ascii="Times New Roman" w:hAnsi="Times New Roman"/>
          <w:b/>
          <w:sz w:val="20"/>
          <w:szCs w:val="20"/>
          <w:lang w:eastAsia="ar-SA"/>
        </w:rPr>
        <w:t>Madde 25- Tekliflerin geçerlilik süresi</w:t>
      </w:r>
    </w:p>
    <w:p w:rsidR="0072259F" w:rsidRPr="00322B02" w:rsidRDefault="0072259F" w:rsidP="00322B02">
      <w:pPr>
        <w:suppressAutoHyphens/>
        <w:overflowPunct w:val="0"/>
        <w:autoSpaceDE w:val="0"/>
        <w:spacing w:before="120" w:after="120" w:line="240" w:lineRule="auto"/>
        <w:ind w:right="-1"/>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Tekliflerin geçerlilik süresi, ihale tarihinden itibaren en az. 60 takvim günü olmalıdır. Bu süreden daha kısa süreyle geçerli olduğu belirtilen teklif mektupları değerlendirmeye alınmayacaktır. </w:t>
      </w:r>
    </w:p>
    <w:p w:rsidR="0072259F" w:rsidRPr="00322B02" w:rsidRDefault="0072259F" w:rsidP="00322B02">
      <w:pPr>
        <w:suppressAutoHyphens/>
        <w:overflowPunct w:val="0"/>
        <w:autoSpaceDE w:val="0"/>
        <w:spacing w:before="120" w:after="120" w:line="240" w:lineRule="auto"/>
        <w:ind w:right="-1"/>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72259F" w:rsidRPr="00322B02" w:rsidRDefault="0072259F" w:rsidP="00322B02">
      <w:pPr>
        <w:suppressAutoHyphens/>
        <w:overflowPunct w:val="0"/>
        <w:autoSpaceDE w:val="0"/>
        <w:spacing w:before="120" w:after="60" w:line="240" w:lineRule="auto"/>
        <w:ind w:right="-1"/>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72259F" w:rsidRPr="00322B02" w:rsidRDefault="0072259F" w:rsidP="00322B02">
      <w:pPr>
        <w:suppressAutoHyphens/>
        <w:spacing w:after="120" w:line="240" w:lineRule="auto"/>
        <w:jc w:val="both"/>
        <w:rPr>
          <w:rFonts w:ascii="Times New Roman" w:hAnsi="Times New Roman"/>
          <w:sz w:val="20"/>
          <w:szCs w:val="20"/>
          <w:lang w:eastAsia="ar-SA"/>
        </w:rPr>
      </w:pPr>
      <w:r w:rsidRPr="00322B02">
        <w:rPr>
          <w:rFonts w:ascii="Times New Roman" w:hAnsi="Times New Roman"/>
          <w:sz w:val="20"/>
          <w:szCs w:val="20"/>
          <w:lang w:eastAsia="ar-SA"/>
        </w:rPr>
        <w:t>Başarılı istekli sözleşmeye hak kazandığının kendisine bildirilmesinden itibaren takip eden 60 gün için teklifinin geçerliliğini sağlamalıdır. Bildirim tarihine bakılmaksızın 60 günlük ilk süreye 60 gün daha eklenir.</w:t>
      </w:r>
    </w:p>
    <w:p w:rsidR="0072259F" w:rsidRPr="00322B02" w:rsidRDefault="0072259F" w:rsidP="00322B02">
      <w:pPr>
        <w:keepNext/>
        <w:tabs>
          <w:tab w:val="left" w:pos="0"/>
        </w:tabs>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26- Geçici teminat ve teminat olarak kabul edilecek değerler</w:t>
      </w:r>
    </w:p>
    <w:p w:rsidR="0072259F" w:rsidRPr="00322B02" w:rsidRDefault="0072259F" w:rsidP="00322B02">
      <w:pPr>
        <w:tabs>
          <w:tab w:val="left" w:pos="0"/>
        </w:tabs>
        <w:suppressAutoHyphens/>
        <w:spacing w:after="0" w:line="240" w:lineRule="auto"/>
        <w:ind w:right="-1"/>
        <w:jc w:val="both"/>
        <w:rPr>
          <w:rFonts w:ascii="Times New Roman" w:hAnsi="Times New Roman"/>
          <w:sz w:val="20"/>
          <w:szCs w:val="20"/>
          <w:lang w:eastAsia="ar-SA"/>
        </w:rPr>
      </w:pPr>
    </w:p>
    <w:p w:rsidR="0072259F" w:rsidRPr="00322B02" w:rsidRDefault="0072259F" w:rsidP="00322B02">
      <w:pPr>
        <w:tabs>
          <w:tab w:val="left" w:pos="0"/>
        </w:tabs>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Bu ihalemiz için geçici teminat talep edilmemiştir.</w:t>
      </w:r>
    </w:p>
    <w:p w:rsidR="0072259F" w:rsidRPr="00322B02" w:rsidRDefault="0072259F" w:rsidP="00322B02">
      <w:pPr>
        <w:tabs>
          <w:tab w:val="left" w:pos="0"/>
        </w:tabs>
        <w:suppressAutoHyphens/>
        <w:spacing w:after="0" w:line="240" w:lineRule="auto"/>
        <w:ind w:right="-1"/>
        <w:jc w:val="both"/>
        <w:rPr>
          <w:rFonts w:ascii="Times New Roman" w:hAnsi="Times New Roman"/>
          <w:sz w:val="20"/>
          <w:szCs w:val="20"/>
          <w:lang w:eastAsia="ar-SA"/>
        </w:rPr>
      </w:pPr>
    </w:p>
    <w:p w:rsidR="0072259F" w:rsidRPr="00322B02" w:rsidRDefault="0072259F" w:rsidP="00322B02">
      <w:pPr>
        <w:tabs>
          <w:tab w:val="left" w:pos="0"/>
        </w:tabs>
        <w:suppressAutoHyphens/>
        <w:spacing w:after="0" w:line="240" w:lineRule="auto"/>
        <w:ind w:right="-1"/>
        <w:jc w:val="both"/>
        <w:rPr>
          <w:rFonts w:ascii="Times New Roman" w:hAnsi="Times New Roman"/>
          <w:b/>
          <w:sz w:val="20"/>
          <w:szCs w:val="20"/>
          <w:lang w:eastAsia="ar-SA"/>
        </w:rPr>
      </w:pPr>
      <w:r w:rsidRPr="00322B02">
        <w:rPr>
          <w:rFonts w:ascii="Times New Roman" w:hAnsi="Times New Roman"/>
          <w:b/>
          <w:sz w:val="20"/>
          <w:szCs w:val="20"/>
          <w:lang w:eastAsia="ar-SA"/>
        </w:rPr>
        <w:t>Madde 27- Geçici teminatın teslim yeri ve iadesi</w:t>
      </w:r>
    </w:p>
    <w:p w:rsidR="0072259F" w:rsidRPr="00322B02" w:rsidRDefault="0072259F" w:rsidP="00322B02">
      <w:pPr>
        <w:suppressAutoHyphens/>
        <w:spacing w:before="120" w:after="120" w:line="240" w:lineRule="auto"/>
        <w:jc w:val="both"/>
        <w:rPr>
          <w:rFonts w:ascii="Times New Roman" w:hAnsi="Times New Roman"/>
          <w:sz w:val="20"/>
          <w:szCs w:val="20"/>
          <w:lang w:eastAsia="ar-SA"/>
        </w:rPr>
      </w:pPr>
      <w:r w:rsidRPr="00322B02">
        <w:rPr>
          <w:rFonts w:ascii="Times New Roman" w:hAnsi="Times New Roman"/>
          <w:sz w:val="20"/>
          <w:szCs w:val="20"/>
          <w:lang w:eastAsia="ar-SA"/>
        </w:rPr>
        <w:t>Bu ihalemiz için geçici teminat talep edilmemiştir.</w:t>
      </w:r>
    </w:p>
    <w:p w:rsidR="0072259F" w:rsidRPr="00322B02" w:rsidRDefault="0072259F" w:rsidP="00322B02">
      <w:pPr>
        <w:suppressAutoHyphens/>
        <w:spacing w:before="120" w:after="120" w:line="240" w:lineRule="auto"/>
        <w:jc w:val="both"/>
        <w:rPr>
          <w:rFonts w:ascii="Times New Roman" w:hAnsi="Times New Roman"/>
          <w:b/>
          <w:color w:val="000000"/>
          <w:sz w:val="20"/>
          <w:szCs w:val="24"/>
          <w:lang w:eastAsia="ar-SA"/>
        </w:rPr>
      </w:pPr>
      <w:r w:rsidRPr="00322B02">
        <w:rPr>
          <w:rFonts w:ascii="Times New Roman" w:hAnsi="Times New Roman"/>
          <w:b/>
          <w:color w:val="000000"/>
          <w:sz w:val="20"/>
          <w:szCs w:val="24"/>
          <w:lang w:eastAsia="ar-SA"/>
        </w:rPr>
        <w:t>Madde 28- Son teklif teslim tarihinden önce ek bilgi talepleri</w:t>
      </w:r>
    </w:p>
    <w:p w:rsidR="0072259F" w:rsidRPr="00322B02" w:rsidRDefault="0072259F" w:rsidP="00322B02">
      <w:pPr>
        <w:suppressAutoHyphens/>
        <w:spacing w:before="120" w:after="120" w:line="240" w:lineRule="auto"/>
        <w:jc w:val="both"/>
        <w:rPr>
          <w:rFonts w:ascii="Times New Roman" w:hAnsi="Times New Roman"/>
          <w:sz w:val="20"/>
          <w:szCs w:val="24"/>
          <w:lang w:eastAsia="ar-SA"/>
        </w:rPr>
      </w:pPr>
      <w:r w:rsidRPr="00322B02">
        <w:rPr>
          <w:rFonts w:ascii="Times New Roman" w:hAnsi="Times New Roman"/>
          <w:sz w:val="20"/>
          <w:szCs w:val="24"/>
          <w:lang w:eastAsia="ar-SA"/>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72259F" w:rsidRPr="00322B02" w:rsidRDefault="0072259F" w:rsidP="00322B02">
      <w:pPr>
        <w:suppressAutoHyphens/>
        <w:spacing w:before="120" w:after="120" w:line="240" w:lineRule="auto"/>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Sözleşme Makamı, kendi girişimi ile ya da herhangi bir isteklinin talebi üzerine, teklif dosyası hakkında ek bilgi sağlarsa, bu tür bilgileri, tüm isteklilere aynı anda yazılı olarak gönderecektir.</w:t>
      </w:r>
    </w:p>
    <w:p w:rsidR="0072259F" w:rsidRPr="00322B02" w:rsidRDefault="0072259F" w:rsidP="00322B02">
      <w:pPr>
        <w:suppressAutoHyphens/>
        <w:spacing w:before="120" w:after="120" w:line="240" w:lineRule="auto"/>
        <w:jc w:val="both"/>
        <w:rPr>
          <w:rFonts w:ascii="Times New Roman" w:hAnsi="Times New Roman"/>
          <w:b/>
          <w:color w:val="000000"/>
          <w:sz w:val="20"/>
          <w:szCs w:val="24"/>
          <w:lang w:eastAsia="ar-SA"/>
        </w:rPr>
      </w:pPr>
      <w:r w:rsidRPr="00322B02">
        <w:rPr>
          <w:rFonts w:ascii="Times New Roman" w:hAnsi="Times New Roman"/>
          <w:b/>
          <w:color w:val="000000"/>
          <w:sz w:val="20"/>
          <w:szCs w:val="24"/>
          <w:lang w:eastAsia="ar-SA"/>
        </w:rPr>
        <w:t>Madde 29- Tekliflerin sunulması</w:t>
      </w:r>
    </w:p>
    <w:p w:rsidR="0072259F" w:rsidRPr="00322B02" w:rsidRDefault="0072259F" w:rsidP="00322B02">
      <w:pPr>
        <w:suppressAutoHyphens/>
        <w:spacing w:before="120" w:after="120" w:line="240" w:lineRule="auto"/>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 xml:space="preserve">Teklifler, teklif davet mektubunda veya ilanda belirtilen son teslim tarihini geçmeyecek şekilde </w:t>
      </w:r>
      <w:r w:rsidRPr="00322B02">
        <w:rPr>
          <w:rFonts w:ascii="Times New Roman" w:hAnsi="Times New Roman"/>
          <w:color w:val="000000"/>
          <w:sz w:val="20"/>
          <w:szCs w:val="24"/>
          <w:u w:val="single"/>
          <w:lang w:eastAsia="ar-SA"/>
        </w:rPr>
        <w:t xml:space="preserve">teslim alınmak </w:t>
      </w:r>
      <w:r w:rsidRPr="00322B02">
        <w:rPr>
          <w:rFonts w:ascii="Times New Roman" w:hAnsi="Times New Roman"/>
          <w:color w:val="000000"/>
          <w:sz w:val="20"/>
          <w:szCs w:val="24"/>
          <w:lang w:eastAsia="ar-SA"/>
        </w:rPr>
        <w:t>üzere gönderilmelidir. Teklifler aşağıdaki şekilde teslim edilmelidir:</w:t>
      </w:r>
    </w:p>
    <w:p w:rsidR="0072259F" w:rsidRPr="00322B02" w:rsidRDefault="0072259F" w:rsidP="00322B02">
      <w:pPr>
        <w:numPr>
          <w:ilvl w:val="0"/>
          <w:numId w:val="31"/>
        </w:numPr>
        <w:suppressAutoHyphens/>
        <w:spacing w:before="120" w:after="120" w:line="240" w:lineRule="auto"/>
        <w:ind w:left="1077" w:hanging="357"/>
        <w:jc w:val="both"/>
        <w:rPr>
          <w:rFonts w:ascii="Times New Roman" w:hAnsi="Times New Roman"/>
          <w:sz w:val="20"/>
          <w:szCs w:val="20"/>
          <w:lang w:eastAsia="ar-SA"/>
        </w:rPr>
      </w:pPr>
      <w:r w:rsidRPr="00322B02">
        <w:rPr>
          <w:rFonts w:ascii="Times New Roman" w:hAnsi="Times New Roman"/>
          <w:bCs/>
          <w:color w:val="000000"/>
          <w:sz w:val="20"/>
          <w:szCs w:val="20"/>
          <w:lang w:eastAsia="ar-SA"/>
        </w:rPr>
        <w:t>Taahhütlü posta  / kargo servisi</w:t>
      </w:r>
      <w:proofErr w:type="gramStart"/>
      <w:r w:rsidRPr="00322B02">
        <w:rPr>
          <w:rFonts w:ascii="Times New Roman" w:hAnsi="Times New Roman"/>
          <w:bCs/>
          <w:color w:val="000000"/>
          <w:sz w:val="20"/>
          <w:szCs w:val="20"/>
          <w:lang w:eastAsia="ar-SA"/>
        </w:rPr>
        <w:t>)</w:t>
      </w:r>
      <w:proofErr w:type="gramEnd"/>
      <w:r w:rsidRPr="00322B02">
        <w:rPr>
          <w:rFonts w:ascii="Times New Roman" w:hAnsi="Times New Roman"/>
          <w:bCs/>
          <w:color w:val="000000"/>
          <w:sz w:val="20"/>
          <w:szCs w:val="20"/>
          <w:lang w:eastAsia="ar-SA"/>
        </w:rPr>
        <w:t xml:space="preserve"> ile </w:t>
      </w:r>
      <w:r w:rsidRPr="00322B02">
        <w:rPr>
          <w:rFonts w:ascii="Times New Roman" w:hAnsi="Times New Roman"/>
          <w:sz w:val="20"/>
          <w:szCs w:val="20"/>
          <w:lang w:eastAsia="ar-SA"/>
        </w:rPr>
        <w:t xml:space="preserve">Ceyhan Yolu 37.Km </w:t>
      </w:r>
      <w:proofErr w:type="spellStart"/>
      <w:r w:rsidRPr="00322B02">
        <w:rPr>
          <w:rFonts w:ascii="Times New Roman" w:hAnsi="Times New Roman"/>
          <w:sz w:val="20"/>
          <w:szCs w:val="20"/>
          <w:lang w:eastAsia="ar-SA"/>
        </w:rPr>
        <w:t>Yılankale</w:t>
      </w:r>
      <w:proofErr w:type="spellEnd"/>
      <w:r w:rsidRPr="00322B02">
        <w:rPr>
          <w:rFonts w:ascii="Times New Roman" w:hAnsi="Times New Roman"/>
          <w:sz w:val="20"/>
          <w:szCs w:val="20"/>
          <w:lang w:eastAsia="ar-SA"/>
        </w:rPr>
        <w:t xml:space="preserve"> Mevki Akay Kireç </w:t>
      </w:r>
      <w:proofErr w:type="spellStart"/>
      <w:r w:rsidRPr="00322B02">
        <w:rPr>
          <w:rFonts w:ascii="Times New Roman" w:hAnsi="Times New Roman"/>
          <w:sz w:val="20"/>
          <w:szCs w:val="20"/>
          <w:lang w:eastAsia="ar-SA"/>
        </w:rPr>
        <w:t>Fab</w:t>
      </w:r>
      <w:proofErr w:type="spellEnd"/>
      <w:r w:rsidRPr="00322B02">
        <w:rPr>
          <w:rFonts w:ascii="Times New Roman" w:hAnsi="Times New Roman"/>
          <w:sz w:val="20"/>
          <w:szCs w:val="20"/>
          <w:lang w:eastAsia="ar-SA"/>
        </w:rPr>
        <w:t xml:space="preserve">. ADANA </w:t>
      </w:r>
    </w:p>
    <w:p w:rsidR="0072259F" w:rsidRPr="00322B02" w:rsidRDefault="0072259F" w:rsidP="00322B02">
      <w:pPr>
        <w:numPr>
          <w:ilvl w:val="0"/>
          <w:numId w:val="31"/>
        </w:numPr>
        <w:suppressAutoHyphens/>
        <w:spacing w:before="120" w:after="120" w:line="240" w:lineRule="auto"/>
        <w:ind w:left="1077" w:hanging="357"/>
        <w:jc w:val="both"/>
        <w:rPr>
          <w:rFonts w:ascii="Times New Roman" w:hAnsi="Times New Roman"/>
          <w:bCs/>
          <w:color w:val="000000"/>
          <w:sz w:val="20"/>
          <w:szCs w:val="20"/>
          <w:lang w:eastAsia="ar-SA"/>
        </w:rPr>
      </w:pPr>
      <w:r w:rsidRPr="00322B02">
        <w:rPr>
          <w:rFonts w:ascii="Times New Roman" w:hAnsi="Times New Roman"/>
          <w:b/>
          <w:color w:val="000000"/>
          <w:sz w:val="20"/>
          <w:szCs w:val="20"/>
          <w:lang w:eastAsia="ar-SA"/>
        </w:rPr>
        <w:t xml:space="preserve">Ya da </w:t>
      </w:r>
      <w:r w:rsidRPr="00322B02">
        <w:rPr>
          <w:rFonts w:ascii="Times New Roman" w:hAnsi="Times New Roman"/>
          <w:bCs/>
          <w:color w:val="000000"/>
          <w:sz w:val="20"/>
          <w:szCs w:val="20"/>
          <w:lang w:eastAsia="ar-SA"/>
        </w:rPr>
        <w:t xml:space="preserve">Sözleşme Makamına doğrudan elden </w:t>
      </w:r>
      <w:r w:rsidRPr="00322B02">
        <w:rPr>
          <w:rFonts w:ascii="Times New Roman" w:hAnsi="Times New Roman"/>
          <w:sz w:val="20"/>
          <w:szCs w:val="20"/>
          <w:lang w:eastAsia="ar-SA"/>
        </w:rPr>
        <w:t xml:space="preserve">Ceyhan Yolu 37.Km </w:t>
      </w:r>
      <w:proofErr w:type="spellStart"/>
      <w:r w:rsidRPr="00322B02">
        <w:rPr>
          <w:rFonts w:ascii="Times New Roman" w:hAnsi="Times New Roman"/>
          <w:sz w:val="20"/>
          <w:szCs w:val="20"/>
          <w:lang w:eastAsia="ar-SA"/>
        </w:rPr>
        <w:t>Yılankale</w:t>
      </w:r>
      <w:proofErr w:type="spellEnd"/>
      <w:r w:rsidRPr="00322B02">
        <w:rPr>
          <w:rFonts w:ascii="Times New Roman" w:hAnsi="Times New Roman"/>
          <w:sz w:val="20"/>
          <w:szCs w:val="20"/>
          <w:lang w:eastAsia="ar-SA"/>
        </w:rPr>
        <w:t xml:space="preserve"> Mevki Akay Kireç </w:t>
      </w:r>
      <w:proofErr w:type="spellStart"/>
      <w:r w:rsidRPr="00322B02">
        <w:rPr>
          <w:rFonts w:ascii="Times New Roman" w:hAnsi="Times New Roman"/>
          <w:sz w:val="20"/>
          <w:szCs w:val="20"/>
          <w:lang w:eastAsia="ar-SA"/>
        </w:rPr>
        <w:t>Fab</w:t>
      </w:r>
      <w:proofErr w:type="spellEnd"/>
      <w:r w:rsidRPr="00322B02">
        <w:rPr>
          <w:rFonts w:ascii="Times New Roman" w:hAnsi="Times New Roman"/>
          <w:sz w:val="20"/>
          <w:szCs w:val="20"/>
          <w:lang w:eastAsia="ar-SA"/>
        </w:rPr>
        <w:t xml:space="preserve">. ADANA </w:t>
      </w:r>
      <w:r w:rsidRPr="00322B02">
        <w:rPr>
          <w:rFonts w:ascii="Times New Roman" w:hAnsi="Times New Roman"/>
          <w:color w:val="000000"/>
          <w:sz w:val="20"/>
          <w:szCs w:val="20"/>
          <w:lang w:eastAsia="ar-SA"/>
        </w:rPr>
        <w:t>adresine</w:t>
      </w:r>
      <w:r w:rsidRPr="00322B02">
        <w:rPr>
          <w:rFonts w:ascii="Times New Roman" w:hAnsi="Times New Roman"/>
          <w:b/>
          <w:color w:val="000000"/>
          <w:sz w:val="20"/>
          <w:szCs w:val="20"/>
          <w:lang w:eastAsia="ar-SA"/>
        </w:rPr>
        <w:t xml:space="preserve"> </w:t>
      </w:r>
      <w:r w:rsidRPr="00322B02">
        <w:rPr>
          <w:rFonts w:ascii="Times New Roman" w:hAnsi="Times New Roman"/>
          <w:bCs/>
          <w:color w:val="000000"/>
          <w:sz w:val="20"/>
          <w:szCs w:val="20"/>
          <w:lang w:eastAsia="ar-SA"/>
        </w:rPr>
        <w:t xml:space="preserve">teslim (kurye servisleri de </w:t>
      </w:r>
      <w:proofErr w:type="gramStart"/>
      <w:r w:rsidRPr="00322B02">
        <w:rPr>
          <w:rFonts w:ascii="Times New Roman" w:hAnsi="Times New Roman"/>
          <w:bCs/>
          <w:color w:val="000000"/>
          <w:sz w:val="20"/>
          <w:szCs w:val="20"/>
          <w:lang w:eastAsia="ar-SA"/>
        </w:rPr>
        <w:t>dahil</w:t>
      </w:r>
      <w:proofErr w:type="gramEnd"/>
      <w:r w:rsidRPr="00322B02">
        <w:rPr>
          <w:rFonts w:ascii="Times New Roman" w:hAnsi="Times New Roman"/>
          <w:bCs/>
          <w:color w:val="000000"/>
          <w:sz w:val="20"/>
          <w:szCs w:val="20"/>
          <w:lang w:eastAsia="ar-SA"/>
        </w:rPr>
        <w:t>) edilmeli ve teslim karşılığında imzalı ve tarihli bir belge alınmalıdır.</w:t>
      </w:r>
    </w:p>
    <w:p w:rsidR="0072259F" w:rsidRPr="00322B02" w:rsidRDefault="0072259F" w:rsidP="00322B02">
      <w:pPr>
        <w:suppressAutoHyphens/>
        <w:spacing w:before="120" w:after="120" w:line="240" w:lineRule="auto"/>
        <w:jc w:val="both"/>
        <w:rPr>
          <w:rFonts w:ascii="Times New Roman" w:hAnsi="Times New Roman"/>
          <w:color w:val="000000"/>
          <w:sz w:val="20"/>
          <w:szCs w:val="20"/>
          <w:lang w:eastAsia="ar-SA"/>
        </w:rPr>
      </w:pPr>
      <w:r w:rsidRPr="00322B02">
        <w:rPr>
          <w:rFonts w:ascii="Times New Roman" w:hAnsi="Times New Roman"/>
          <w:color w:val="000000"/>
          <w:sz w:val="20"/>
          <w:szCs w:val="20"/>
          <w:u w:val="single"/>
          <w:lang w:eastAsia="ar-SA"/>
        </w:rPr>
        <w:t>Başka yollarla ulaştırılan teklifler değerlendirmeye alınmayacaktır.</w:t>
      </w:r>
      <w:r w:rsidRPr="00322B02">
        <w:rPr>
          <w:rFonts w:ascii="Times New Roman" w:hAnsi="Times New Roman"/>
          <w:b/>
          <w:color w:val="000000"/>
          <w:sz w:val="20"/>
          <w:szCs w:val="20"/>
          <w:lang w:eastAsia="ar-SA"/>
        </w:rPr>
        <w:t xml:space="preserve"> </w:t>
      </w:r>
      <w:r w:rsidRPr="00322B02">
        <w:rPr>
          <w:rFonts w:ascii="Times New Roman" w:hAnsi="Times New Roman"/>
          <w:color w:val="000000"/>
          <w:sz w:val="20"/>
          <w:szCs w:val="20"/>
          <w:lang w:eastAsia="ar-SA"/>
        </w:rPr>
        <w:t xml:space="preserve">Teklifler, çift zarf sistemi kullanılarak teslim edilmelidir; bir dış paket veya zarfın içerisinde, birinin üzerinde </w:t>
      </w:r>
      <w:r w:rsidRPr="00322B02">
        <w:rPr>
          <w:rFonts w:ascii="Times New Roman" w:hAnsi="Times New Roman"/>
          <w:bCs/>
          <w:color w:val="000000"/>
          <w:sz w:val="20"/>
          <w:szCs w:val="20"/>
          <w:u w:val="single"/>
          <w:lang w:eastAsia="ar-SA"/>
        </w:rPr>
        <w:t>A Zarfı- Teknik Teklif</w:t>
      </w:r>
      <w:r w:rsidRPr="00322B02">
        <w:rPr>
          <w:rFonts w:ascii="Times New Roman" w:hAnsi="Times New Roman"/>
          <w:color w:val="000000"/>
          <w:sz w:val="20"/>
          <w:szCs w:val="20"/>
          <w:lang w:eastAsia="ar-SA"/>
        </w:rPr>
        <w:t xml:space="preserve">, diğerinin üzerinde </w:t>
      </w:r>
      <w:r w:rsidRPr="00322B02">
        <w:rPr>
          <w:rFonts w:ascii="Times New Roman" w:hAnsi="Times New Roman"/>
          <w:bCs/>
          <w:color w:val="000000"/>
          <w:sz w:val="20"/>
          <w:szCs w:val="20"/>
          <w:u w:val="single"/>
          <w:lang w:eastAsia="ar-SA"/>
        </w:rPr>
        <w:t>B Zarfı- Mali teklif</w:t>
      </w:r>
      <w:r w:rsidRPr="00322B02">
        <w:rPr>
          <w:rFonts w:ascii="Times New Roman" w:hAnsi="Times New Roman"/>
          <w:color w:val="000000"/>
          <w:sz w:val="20"/>
          <w:szCs w:val="20"/>
          <w:u w:val="single"/>
          <w:lang w:eastAsia="ar-SA"/>
        </w:rPr>
        <w:t xml:space="preserve"> </w:t>
      </w:r>
      <w:r w:rsidRPr="00322B02">
        <w:rPr>
          <w:rFonts w:ascii="Times New Roman" w:hAnsi="Times New Roman"/>
          <w:color w:val="000000"/>
          <w:sz w:val="20"/>
          <w:szCs w:val="20"/>
          <w:lang w:eastAsia="ar-SA"/>
        </w:rPr>
        <w:t>yazan iki ayrı mühürlü zarf olmalıdır.</w:t>
      </w:r>
    </w:p>
    <w:p w:rsidR="0072259F" w:rsidRPr="00322B02" w:rsidRDefault="0072259F" w:rsidP="00322B02">
      <w:pPr>
        <w:suppressAutoHyphens/>
        <w:spacing w:before="120" w:after="120" w:line="240" w:lineRule="auto"/>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Mali teklif dışındaki, teknik teklifi oluşturan diğer tüm kısımlar A Zarfının içine konmalıdır, (</w:t>
      </w:r>
      <w:proofErr w:type="spellStart"/>
      <w:r w:rsidRPr="00322B02">
        <w:rPr>
          <w:rFonts w:ascii="Times New Roman" w:hAnsi="Times New Roman"/>
          <w:color w:val="000000"/>
          <w:sz w:val="20"/>
          <w:szCs w:val="24"/>
          <w:lang w:eastAsia="ar-SA"/>
        </w:rPr>
        <w:t>örn</w:t>
      </w:r>
      <w:proofErr w:type="spellEnd"/>
      <w:r w:rsidRPr="00322B02">
        <w:rPr>
          <w:rFonts w:ascii="Times New Roman" w:hAnsi="Times New Roman"/>
          <w:color w:val="000000"/>
          <w:sz w:val="20"/>
          <w:szCs w:val="24"/>
          <w:lang w:eastAsia="ar-SA"/>
        </w:rPr>
        <w:t xml:space="preserve">. teklif teslim formu, organizasyon ve </w:t>
      </w:r>
      <w:proofErr w:type="gramStart"/>
      <w:r w:rsidRPr="00322B02">
        <w:rPr>
          <w:rFonts w:ascii="Times New Roman" w:hAnsi="Times New Roman"/>
          <w:color w:val="000000"/>
          <w:sz w:val="20"/>
          <w:szCs w:val="24"/>
          <w:lang w:eastAsia="ar-SA"/>
        </w:rPr>
        <w:t>metodoloji</w:t>
      </w:r>
      <w:proofErr w:type="gramEnd"/>
      <w:r w:rsidRPr="00322B02">
        <w:rPr>
          <w:rFonts w:ascii="Times New Roman" w:hAnsi="Times New Roman"/>
          <w:color w:val="000000"/>
          <w:sz w:val="20"/>
          <w:szCs w:val="24"/>
          <w:lang w:eastAsia="ar-SA"/>
        </w:rPr>
        <w:t xml:space="preserve"> belgesi, Kilit uzmanlar ve ücreti belgesi, isteklinin beyannamesi, tüzel ve mali kimlik formu).</w:t>
      </w:r>
    </w:p>
    <w:p w:rsidR="0072259F" w:rsidRPr="00322B02" w:rsidRDefault="0072259F" w:rsidP="00322B02">
      <w:pPr>
        <w:suppressAutoHyphens/>
        <w:spacing w:before="120" w:after="120" w:line="240" w:lineRule="auto"/>
        <w:jc w:val="both"/>
        <w:rPr>
          <w:rFonts w:ascii="Times New Roman" w:hAnsi="Times New Roman"/>
          <w:color w:val="000000"/>
          <w:sz w:val="20"/>
          <w:szCs w:val="24"/>
          <w:u w:val="single"/>
          <w:lang w:eastAsia="ar-SA"/>
        </w:rPr>
      </w:pPr>
      <w:r w:rsidRPr="00322B02">
        <w:rPr>
          <w:rFonts w:ascii="Times New Roman" w:hAnsi="Times New Roman"/>
          <w:color w:val="000000"/>
          <w:sz w:val="20"/>
          <w:szCs w:val="24"/>
          <w:u w:val="single"/>
          <w:lang w:eastAsia="ar-SA"/>
        </w:rPr>
        <w:t>Bu kuralların herhangi bir şekilde yerine getirilmemesi, (</w:t>
      </w:r>
      <w:proofErr w:type="spellStart"/>
      <w:r w:rsidRPr="00322B02">
        <w:rPr>
          <w:rFonts w:ascii="Times New Roman" w:hAnsi="Times New Roman"/>
          <w:color w:val="000000"/>
          <w:sz w:val="20"/>
          <w:szCs w:val="24"/>
          <w:u w:val="single"/>
          <w:lang w:eastAsia="ar-SA"/>
        </w:rPr>
        <w:t>örn</w:t>
      </w:r>
      <w:proofErr w:type="spellEnd"/>
      <w:r w:rsidRPr="00322B02">
        <w:rPr>
          <w:rFonts w:ascii="Times New Roman" w:hAnsi="Times New Roman"/>
          <w:color w:val="000000"/>
          <w:sz w:val="20"/>
          <w:szCs w:val="24"/>
          <w:u w:val="single"/>
          <w:lang w:eastAsia="ar-SA"/>
        </w:rPr>
        <w:t>. Mühürlenmemiş zarflar ya da teknik teklifte fiyata herhangi bir atıf yapılması) kuralların ihlali olarak değerlendirilecek ve teklifin reddedilmesine yol açacaktır.</w:t>
      </w:r>
    </w:p>
    <w:p w:rsidR="0072259F" w:rsidRPr="00322B02" w:rsidRDefault="0072259F" w:rsidP="00322B02">
      <w:pPr>
        <w:keepNext/>
        <w:suppressAutoHyphens/>
        <w:spacing w:before="120" w:after="120" w:line="240" w:lineRule="auto"/>
        <w:jc w:val="both"/>
        <w:rPr>
          <w:rFonts w:ascii="Times New Roman" w:hAnsi="Times New Roman"/>
          <w:b/>
          <w:color w:val="000000"/>
          <w:sz w:val="20"/>
          <w:szCs w:val="24"/>
          <w:lang w:eastAsia="ar-SA"/>
        </w:rPr>
      </w:pPr>
      <w:r w:rsidRPr="00322B02">
        <w:rPr>
          <w:rFonts w:ascii="Times New Roman" w:hAnsi="Times New Roman"/>
          <w:b/>
          <w:color w:val="000000"/>
          <w:sz w:val="20"/>
          <w:szCs w:val="24"/>
          <w:lang w:eastAsia="ar-SA"/>
        </w:rPr>
        <w:t>Madde 30- Tekliflerin mülkiyeti</w:t>
      </w:r>
    </w:p>
    <w:p w:rsidR="0072259F" w:rsidRPr="00322B02" w:rsidRDefault="0072259F" w:rsidP="00322B02">
      <w:pPr>
        <w:suppressAutoHyphens/>
        <w:spacing w:before="120" w:after="120" w:line="240" w:lineRule="auto"/>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Sözleşme Makamı, bu ihale süreci sırasında alınan tüm tekliflerin mülkiyet haklarına sahiptir. Sonuç olarak, teklif sahiplerinin tekliflerini geri alma hakları yoktur.</w:t>
      </w:r>
    </w:p>
    <w:p w:rsidR="0072259F" w:rsidRPr="00322B02" w:rsidRDefault="0072259F" w:rsidP="00322B02">
      <w:pPr>
        <w:suppressAutoHyphens/>
        <w:spacing w:before="120" w:after="120" w:line="240" w:lineRule="auto"/>
        <w:jc w:val="both"/>
        <w:rPr>
          <w:rFonts w:ascii="Times New Roman" w:hAnsi="Times New Roman"/>
          <w:b/>
          <w:color w:val="000000"/>
          <w:sz w:val="20"/>
          <w:szCs w:val="24"/>
          <w:lang w:eastAsia="ar-SA"/>
        </w:rPr>
      </w:pPr>
      <w:r w:rsidRPr="00322B02">
        <w:rPr>
          <w:rFonts w:ascii="Times New Roman" w:hAnsi="Times New Roman"/>
          <w:b/>
          <w:color w:val="000000"/>
          <w:sz w:val="20"/>
          <w:szCs w:val="24"/>
          <w:lang w:eastAsia="ar-SA"/>
        </w:rPr>
        <w:t>Madde 31-Tekliflerin açılması</w:t>
      </w:r>
    </w:p>
    <w:p w:rsidR="0072259F" w:rsidRPr="00322B02" w:rsidRDefault="0072259F" w:rsidP="00322B02">
      <w:pPr>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 xml:space="preserve">Değerlendirme Komitesince, tekliflerin alınması ve </w:t>
      </w:r>
      <w:r w:rsidRPr="00322B02">
        <w:rPr>
          <w:rFonts w:ascii="Times New Roman" w:hAnsi="Times New Roman"/>
          <w:sz w:val="20"/>
          <w:szCs w:val="24"/>
          <w:lang w:eastAsia="ar-SA"/>
        </w:rPr>
        <w:t>açılmasında aşağıda</w:t>
      </w:r>
      <w:r w:rsidRPr="00322B02">
        <w:rPr>
          <w:rFonts w:ascii="Times New Roman" w:hAnsi="Times New Roman"/>
          <w:sz w:val="20"/>
          <w:szCs w:val="20"/>
          <w:lang w:eastAsia="ar-SA"/>
        </w:rPr>
        <w:t xml:space="preserve"> yer alan usul uygulanır;</w:t>
      </w:r>
      <w:r w:rsidRPr="00322B02">
        <w:rPr>
          <w:rFonts w:ascii="Times New Roman" w:hAnsi="Times New Roman"/>
          <w:sz w:val="20"/>
          <w:szCs w:val="20"/>
          <w:lang w:eastAsia="ar-SA"/>
        </w:rPr>
        <w:tab/>
      </w:r>
    </w:p>
    <w:p w:rsidR="0072259F" w:rsidRPr="00322B02" w:rsidRDefault="0072259F" w:rsidP="00322B02">
      <w:pPr>
        <w:numPr>
          <w:ilvl w:val="0"/>
          <w:numId w:val="30"/>
        </w:numPr>
        <w:suppressAutoHyphens/>
        <w:overflowPunct w:val="0"/>
        <w:autoSpaceDE w:val="0"/>
        <w:spacing w:before="120" w:after="0" w:line="240" w:lineRule="auto"/>
        <w:ind w:left="714" w:right="-1" w:hanging="357"/>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Değerlendirme Komitesince bu Şartnamede belirtilen ihale saatine </w:t>
      </w:r>
      <w:r w:rsidRPr="00322B02">
        <w:rPr>
          <w:rFonts w:ascii="Times New Roman" w:hAnsi="Times New Roman"/>
          <w:sz w:val="20"/>
          <w:szCs w:val="24"/>
          <w:lang w:eastAsia="ar-SA"/>
        </w:rPr>
        <w:t>kadar kaç</w:t>
      </w:r>
      <w:r w:rsidRPr="00322B02">
        <w:rPr>
          <w:rFonts w:ascii="Times New Roman" w:hAnsi="Times New Roman"/>
          <w:sz w:val="20"/>
          <w:szCs w:val="20"/>
          <w:lang w:eastAsia="ar-SA"/>
        </w:rPr>
        <w:t xml:space="preserve"> teklif verilmiş olduğu bir tutanakla tespit edilerek, hazır bulunanlara duyurulur ve hemen ihaleye başlanır.</w:t>
      </w:r>
    </w:p>
    <w:p w:rsidR="0072259F" w:rsidRPr="00322B02" w:rsidRDefault="0072259F" w:rsidP="00322B02">
      <w:pPr>
        <w:numPr>
          <w:ilvl w:val="0"/>
          <w:numId w:val="30"/>
        </w:numPr>
        <w:tabs>
          <w:tab w:val="left" w:pos="0"/>
          <w:tab w:val="left" w:pos="360"/>
        </w:tabs>
        <w:suppressAutoHyphens/>
        <w:overflowPunct w:val="0"/>
        <w:autoSpaceDE w:val="0"/>
        <w:spacing w:before="120" w:after="60" w:line="240" w:lineRule="auto"/>
        <w:ind w:left="714" w:right="-142" w:hanging="357"/>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72259F" w:rsidRPr="00322B02" w:rsidRDefault="0072259F" w:rsidP="00322B02">
      <w:pPr>
        <w:numPr>
          <w:ilvl w:val="0"/>
          <w:numId w:val="30"/>
        </w:numPr>
        <w:tabs>
          <w:tab w:val="left" w:pos="0"/>
          <w:tab w:val="left" w:pos="360"/>
        </w:tabs>
        <w:suppressAutoHyphens/>
        <w:overflowPunct w:val="0"/>
        <w:autoSpaceDE w:val="0"/>
        <w:spacing w:before="120" w:after="60" w:line="240" w:lineRule="auto"/>
        <w:ind w:left="714" w:right="-142" w:hanging="357"/>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72259F" w:rsidRPr="00322B02" w:rsidRDefault="0072259F" w:rsidP="00322B02">
      <w:pPr>
        <w:tabs>
          <w:tab w:val="left" w:pos="0"/>
          <w:tab w:val="left" w:pos="360"/>
        </w:tabs>
        <w:suppressAutoHyphens/>
        <w:overflowPunct w:val="0"/>
        <w:autoSpaceDE w:val="0"/>
        <w:spacing w:before="120" w:after="60" w:line="240" w:lineRule="auto"/>
        <w:ind w:left="714"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72259F" w:rsidRPr="00322B02" w:rsidRDefault="0072259F" w:rsidP="00322B02">
      <w:pPr>
        <w:numPr>
          <w:ilvl w:val="0"/>
          <w:numId w:val="30"/>
        </w:numPr>
        <w:tabs>
          <w:tab w:val="left" w:pos="0"/>
          <w:tab w:val="left" w:pos="360"/>
        </w:tabs>
        <w:suppressAutoHyphens/>
        <w:overflowPunct w:val="0"/>
        <w:autoSpaceDE w:val="0"/>
        <w:spacing w:before="120" w:after="60" w:line="240" w:lineRule="auto"/>
        <w:ind w:left="714" w:right="-142" w:hanging="357"/>
        <w:jc w:val="both"/>
        <w:textAlignment w:val="baseline"/>
        <w:rPr>
          <w:rFonts w:ascii="Times New Roman" w:hAnsi="Times New Roman"/>
          <w:sz w:val="20"/>
          <w:szCs w:val="20"/>
          <w:lang w:eastAsia="ar-SA"/>
        </w:rPr>
      </w:pPr>
      <w:proofErr w:type="gramStart"/>
      <w:r w:rsidRPr="00322B02">
        <w:rPr>
          <w:rFonts w:ascii="Times New Roman" w:hAnsi="Times New Roman"/>
          <w:sz w:val="20"/>
          <w:szCs w:val="20"/>
          <w:lang w:eastAsia="ar-SA"/>
        </w:rPr>
        <w:t>c</w:t>
      </w:r>
      <w:proofErr w:type="gramEnd"/>
      <w:r w:rsidRPr="00322B02">
        <w:rPr>
          <w:rFonts w:ascii="Times New Roman" w:hAnsi="Times New Roman"/>
          <w:sz w:val="20"/>
          <w:szCs w:val="20"/>
          <w:lang w:eastAsia="ar-SA"/>
        </w:rPr>
        <w:t>. bendine göre düzenlenecek tutanaklar Değerlendirme Komitesince imzalanır. Bu tutanakların Değerlendirme Komitesi başkanı tarafından onaylanmış bir sureti isteyenlere imza karşılığı verilir.</w:t>
      </w:r>
    </w:p>
    <w:p w:rsidR="0072259F" w:rsidRPr="00322B02" w:rsidRDefault="0072259F" w:rsidP="00322B02">
      <w:pPr>
        <w:numPr>
          <w:ilvl w:val="0"/>
          <w:numId w:val="30"/>
        </w:numPr>
        <w:tabs>
          <w:tab w:val="left" w:pos="0"/>
        </w:tabs>
        <w:suppressAutoHyphens/>
        <w:overflowPunct w:val="0"/>
        <w:autoSpaceDE w:val="0"/>
        <w:spacing w:before="120" w:after="60" w:line="240" w:lineRule="auto"/>
        <w:ind w:left="714" w:right="-142" w:hanging="357"/>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Bu aşamada; hiçbir teklifin reddine veya kabulüne karar verilmez, teklifi oluşturan belgeler düzeltilemez ve tamamlanamaz. Teklifler Değerlendirme Komitesince hemen değerlendirilmek üzere oturum kapatılır.</w:t>
      </w:r>
    </w:p>
    <w:p w:rsidR="0072259F" w:rsidRPr="00322B02" w:rsidRDefault="0072259F"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b/>
          <w:sz w:val="20"/>
          <w:szCs w:val="20"/>
          <w:lang w:eastAsia="ar-SA"/>
        </w:rPr>
      </w:pPr>
      <w:r w:rsidRPr="00322B02">
        <w:rPr>
          <w:rFonts w:ascii="Times New Roman" w:hAnsi="Times New Roman"/>
          <w:b/>
          <w:sz w:val="20"/>
          <w:szCs w:val="20"/>
          <w:lang w:eastAsia="ar-SA"/>
        </w:rPr>
        <w:lastRenderedPageBreak/>
        <w:t>Madde 32-Tekliflerin değerlendirilmesi</w:t>
      </w:r>
    </w:p>
    <w:p w:rsidR="0072259F" w:rsidRPr="00322B02" w:rsidRDefault="0072259F"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72259F" w:rsidRPr="00322B02" w:rsidRDefault="0072259F"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Teklif zarfı içinde sunulması gereken belgeler ve bu belgelere eklenmesi zorunlu olan eklerinden herhangi birinin, isteklilerce sunulmaması halinde,  bu eksik belgeler ve ekleri tamamlatılmayacaktır.</w:t>
      </w:r>
    </w:p>
    <w:p w:rsidR="0072259F" w:rsidRPr="00322B02" w:rsidRDefault="0072259F" w:rsidP="00322B02">
      <w:pPr>
        <w:suppressAutoHyphens/>
        <w:spacing w:after="60" w:line="240" w:lineRule="auto"/>
        <w:ind w:right="23"/>
        <w:jc w:val="both"/>
        <w:rPr>
          <w:rFonts w:ascii="Times New Roman" w:hAnsi="Times New Roman"/>
          <w:sz w:val="20"/>
          <w:szCs w:val="20"/>
          <w:lang w:eastAsia="ar-SA"/>
        </w:rPr>
      </w:pPr>
      <w:r w:rsidRPr="00322B02">
        <w:rPr>
          <w:rFonts w:ascii="Times New Roman" w:hAnsi="Times New Roman"/>
          <w:sz w:val="20"/>
          <w:szCs w:val="20"/>
          <w:lang w:eastAsia="ar-SA"/>
        </w:rPr>
        <w:t xml:space="preserve">Ancak, </w:t>
      </w:r>
    </w:p>
    <w:p w:rsidR="0072259F" w:rsidRPr="00322B02" w:rsidRDefault="0072259F" w:rsidP="00322B02">
      <w:pPr>
        <w:numPr>
          <w:ilvl w:val="0"/>
          <w:numId w:val="18"/>
        </w:numPr>
        <w:suppressAutoHyphens/>
        <w:spacing w:after="60" w:line="240" w:lineRule="auto"/>
        <w:ind w:left="993" w:right="23" w:hanging="285"/>
        <w:jc w:val="both"/>
        <w:rPr>
          <w:rFonts w:ascii="Times New Roman" w:hAnsi="Times New Roman"/>
          <w:sz w:val="20"/>
          <w:szCs w:val="20"/>
          <w:lang w:eastAsia="ar-SA"/>
        </w:rPr>
      </w:pPr>
      <w:r w:rsidRPr="00322B02">
        <w:rPr>
          <w:rFonts w:ascii="Times New Roman" w:hAnsi="Times New Roman"/>
          <w:sz w:val="20"/>
          <w:szCs w:val="20"/>
          <w:lang w:eastAsia="ar-SA"/>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72259F" w:rsidRPr="00322B02" w:rsidRDefault="0072259F" w:rsidP="00322B02">
      <w:pPr>
        <w:numPr>
          <w:ilvl w:val="0"/>
          <w:numId w:val="18"/>
        </w:numPr>
        <w:suppressAutoHyphens/>
        <w:spacing w:after="60" w:line="240" w:lineRule="auto"/>
        <w:ind w:left="993" w:right="23" w:hanging="285"/>
        <w:jc w:val="both"/>
        <w:rPr>
          <w:rFonts w:ascii="Times New Roman" w:hAnsi="Times New Roman"/>
          <w:sz w:val="20"/>
          <w:szCs w:val="20"/>
          <w:lang w:eastAsia="ar-SA"/>
        </w:rPr>
      </w:pPr>
      <w:r w:rsidRPr="00322B02">
        <w:rPr>
          <w:rFonts w:ascii="Times New Roman" w:hAnsi="Times New Roman"/>
          <w:sz w:val="20"/>
          <w:szCs w:val="20"/>
          <w:lang w:eastAsia="ar-SA"/>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72259F" w:rsidRPr="00322B02" w:rsidRDefault="0072259F" w:rsidP="00322B02">
      <w:pPr>
        <w:suppressAutoHyphens/>
        <w:spacing w:after="60" w:line="240" w:lineRule="auto"/>
        <w:ind w:right="23"/>
        <w:jc w:val="both"/>
        <w:rPr>
          <w:rFonts w:ascii="Times New Roman" w:hAnsi="Times New Roman"/>
          <w:sz w:val="20"/>
          <w:szCs w:val="20"/>
          <w:lang w:eastAsia="ar-SA"/>
        </w:rPr>
      </w:pPr>
      <w:proofErr w:type="gramStart"/>
      <w:r w:rsidRPr="00322B02">
        <w:rPr>
          <w:rFonts w:ascii="Times New Roman" w:hAnsi="Times New Roman"/>
          <w:sz w:val="20"/>
          <w:szCs w:val="20"/>
          <w:lang w:eastAsia="ar-SA"/>
        </w:rPr>
        <w:t>verilen</w:t>
      </w:r>
      <w:proofErr w:type="gramEnd"/>
      <w:r w:rsidRPr="00322B02">
        <w:rPr>
          <w:rFonts w:ascii="Times New Roman" w:hAnsi="Times New Roman"/>
          <w:sz w:val="20"/>
          <w:szCs w:val="20"/>
          <w:lang w:eastAsia="ar-SA"/>
        </w:rPr>
        <w:t xml:space="preserve"> süre içinde tamamlanacaktır. </w:t>
      </w:r>
    </w:p>
    <w:p w:rsidR="0072259F" w:rsidRPr="00322B02" w:rsidRDefault="0072259F"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72259F" w:rsidRPr="00322B02" w:rsidRDefault="0072259F"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Bu ilk değerlendirme ve işlemler sonucunda belgeleri eksiksiz ve teklif mektubu ile geçici teminatı usulüne uygun olan isteklilerin tekliflerinin ayrıntılı değerlendirilmesine geçilir. </w:t>
      </w:r>
    </w:p>
    <w:p w:rsidR="0072259F" w:rsidRPr="00322B02" w:rsidRDefault="0072259F"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Bu aşamada, mal alımı ve yapım işi ihalelerinde, isteklilerin ihale konusu işi yapabilme kapasitelerini belirleyen yeterlik </w:t>
      </w:r>
      <w:proofErr w:type="gramStart"/>
      <w:r w:rsidRPr="00322B02">
        <w:rPr>
          <w:rFonts w:ascii="Times New Roman" w:hAnsi="Times New Roman"/>
          <w:sz w:val="20"/>
          <w:szCs w:val="20"/>
          <w:lang w:eastAsia="ar-SA"/>
        </w:rPr>
        <w:t>kriterlerine</w:t>
      </w:r>
      <w:proofErr w:type="gramEnd"/>
      <w:r w:rsidRPr="00322B02">
        <w:rPr>
          <w:rFonts w:ascii="Times New Roman" w:hAnsi="Times New Roman"/>
          <w:sz w:val="20"/>
          <w:szCs w:val="20"/>
          <w:lang w:eastAsia="ar-SA"/>
        </w:rPr>
        <w:t xml:space="preserve"> ve tekliflerin ihale dosyasında belirtilen şartlara uygun olup olmadığı incelenir. Uygun olmadığı belirlenen isteklilerin teklifleri değerlendirme dışı bırakılır.</w:t>
      </w:r>
    </w:p>
    <w:p w:rsidR="0072259F" w:rsidRPr="00322B02" w:rsidRDefault="0072259F"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En son aşamada isteklilerin mali teklif mektubu eki cetvellerinde aritmetik hata bulunup bulunmadığı kontrol edilir. </w:t>
      </w:r>
    </w:p>
    <w:p w:rsidR="0072259F" w:rsidRPr="00322B02" w:rsidRDefault="0072259F"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322B02">
        <w:rPr>
          <w:rFonts w:ascii="Times New Roman" w:hAnsi="Times New Roman"/>
          <w:sz w:val="20"/>
          <w:szCs w:val="20"/>
          <w:lang w:eastAsia="ar-SA"/>
        </w:rPr>
        <w:t>re’sen</w:t>
      </w:r>
      <w:proofErr w:type="spellEnd"/>
      <w:r w:rsidRPr="00322B02">
        <w:rPr>
          <w:rFonts w:ascii="Times New Roman" w:hAnsi="Times New Roman"/>
          <w:sz w:val="20"/>
          <w:szCs w:val="20"/>
          <w:lang w:eastAsia="ar-SA"/>
        </w:rPr>
        <w:t xml:space="preserve"> düzeltilir. Yapılan bu düzeltme sonucu bulunan teklif, isteklinin esas teklifi olarak kabul edilir ve bu durum hemen istekliye yazı ile bildirilir.</w:t>
      </w:r>
    </w:p>
    <w:p w:rsidR="0072259F" w:rsidRPr="00322B02" w:rsidRDefault="0072259F"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72259F" w:rsidRPr="00322B02" w:rsidRDefault="0072259F" w:rsidP="00322B02">
      <w:pPr>
        <w:suppressAutoHyphens/>
        <w:spacing w:before="120" w:after="120" w:line="240" w:lineRule="auto"/>
        <w:jc w:val="both"/>
        <w:rPr>
          <w:rFonts w:ascii="Times New Roman" w:hAnsi="Times New Roman"/>
          <w:sz w:val="20"/>
          <w:szCs w:val="24"/>
          <w:lang w:eastAsia="ar-SA"/>
        </w:rPr>
      </w:pPr>
      <w:r w:rsidRPr="00322B02">
        <w:rPr>
          <w:rFonts w:ascii="Times New Roman" w:hAnsi="Times New Roman"/>
          <w:sz w:val="20"/>
          <w:szCs w:val="24"/>
          <w:lang w:eastAsia="ar-SA"/>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322B02">
        <w:rPr>
          <w:rFonts w:ascii="Times New Roman" w:hAnsi="Times New Roman"/>
          <w:sz w:val="20"/>
          <w:szCs w:val="24"/>
          <w:lang w:eastAsia="ar-SA"/>
        </w:rPr>
        <w:t>metodoloji</w:t>
      </w:r>
      <w:proofErr w:type="gramEnd"/>
      <w:r w:rsidRPr="00322B02">
        <w:rPr>
          <w:rFonts w:ascii="Times New Roman" w:hAnsi="Times New Roman"/>
          <w:sz w:val="20"/>
          <w:szCs w:val="24"/>
          <w:lang w:eastAsia="ar-SA"/>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72259F" w:rsidRPr="00322B02" w:rsidRDefault="0072259F" w:rsidP="00322B02">
      <w:pPr>
        <w:suppressAutoHyphens/>
        <w:spacing w:before="120" w:after="120" w:line="240" w:lineRule="auto"/>
        <w:jc w:val="both"/>
        <w:rPr>
          <w:rFonts w:ascii="Times New Roman" w:hAnsi="Times New Roman"/>
          <w:color w:val="000000"/>
          <w:sz w:val="20"/>
          <w:szCs w:val="24"/>
          <w:lang w:eastAsia="ar-SA"/>
        </w:rPr>
      </w:pPr>
      <w:r w:rsidRPr="00322B02">
        <w:rPr>
          <w:rFonts w:ascii="Times New Roman" w:hAnsi="Times New Roman"/>
          <w:b/>
          <w:color w:val="000000"/>
          <w:sz w:val="20"/>
          <w:szCs w:val="24"/>
          <w:lang w:eastAsia="ar-SA"/>
        </w:rPr>
        <w:t>(Değişik:21.01.2011 tarih ve 15 sayılı Müsteşarlık Olur’u m.13)</w:t>
      </w:r>
      <w:r w:rsidRPr="00322B02">
        <w:rPr>
          <w:rFonts w:ascii="Times New Roman" w:hAnsi="Times New Roman"/>
          <w:color w:val="000000"/>
          <w:sz w:val="20"/>
          <w:szCs w:val="24"/>
          <w:lang w:eastAsia="ar-SA"/>
        </w:rPr>
        <w:t xml:space="preserve"> Sözleşme Makamının tekliflerin mali kaynakları aşması halinde aşan tutarı kendi ödemek istemesi durumu hariç olmak üzere, tüm ihalelerde, sözleşme için kullanılabilecek azami bütçeyi aşan teklifler elenecektir.</w:t>
      </w:r>
    </w:p>
    <w:p w:rsidR="0072259F" w:rsidRPr="00322B02" w:rsidRDefault="0072259F" w:rsidP="00322B02">
      <w:pPr>
        <w:suppressAutoHyphens/>
        <w:spacing w:before="120" w:after="120" w:line="240" w:lineRule="auto"/>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 xml:space="preserve">İhalenin sonuçlandırılması </w:t>
      </w:r>
      <w:proofErr w:type="gramStart"/>
      <w:r w:rsidRPr="00322B02">
        <w:rPr>
          <w:rFonts w:ascii="Times New Roman" w:hAnsi="Times New Roman"/>
          <w:color w:val="000000"/>
          <w:sz w:val="20"/>
          <w:szCs w:val="24"/>
          <w:lang w:eastAsia="ar-SA"/>
        </w:rPr>
        <w:t>kriterleri</w:t>
      </w:r>
      <w:proofErr w:type="gramEnd"/>
      <w:r w:rsidRPr="00322B02">
        <w:rPr>
          <w:rFonts w:ascii="Times New Roman" w:hAnsi="Times New Roman"/>
          <w:color w:val="000000"/>
          <w:sz w:val="20"/>
          <w:szCs w:val="24"/>
          <w:lang w:eastAsia="ar-SA"/>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72259F" w:rsidRPr="00322B02" w:rsidRDefault="0072259F"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b/>
          <w:sz w:val="20"/>
          <w:szCs w:val="20"/>
          <w:lang w:eastAsia="ar-SA"/>
        </w:rPr>
      </w:pPr>
      <w:r w:rsidRPr="00322B02">
        <w:rPr>
          <w:rFonts w:ascii="Times New Roman" w:hAnsi="Times New Roman"/>
          <w:b/>
          <w:sz w:val="20"/>
          <w:szCs w:val="20"/>
          <w:lang w:eastAsia="ar-SA"/>
        </w:rPr>
        <w:t>Madde 33- İsteklilerden tekliflerine açıklık getirilmesinin istenilmesi</w:t>
      </w:r>
    </w:p>
    <w:p w:rsidR="0072259F" w:rsidRPr="00322B02" w:rsidRDefault="0072259F"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Değerlendirme Komitesinin talebi üzerine Sözleşme Makamı, tekliflerin incelenmesi, karşılaştırılması ve değerlendirilmesinde yararlanmak üzere net olmayan hususlarla ilgili isteklilerden tekliflerini açıklamalarını isteyebilir.</w:t>
      </w:r>
    </w:p>
    <w:p w:rsidR="0072259F" w:rsidRPr="00322B02" w:rsidRDefault="0072259F"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bCs/>
          <w:sz w:val="20"/>
          <w:szCs w:val="20"/>
          <w:lang w:eastAsia="ar-SA"/>
        </w:rPr>
      </w:pPr>
      <w:r w:rsidRPr="00322B02">
        <w:rPr>
          <w:rFonts w:ascii="Times New Roman" w:hAnsi="Times New Roman"/>
          <w:sz w:val="20"/>
          <w:szCs w:val="20"/>
          <w:lang w:eastAsia="ar-SA"/>
        </w:rPr>
        <w:lastRenderedPageBreak/>
        <w:t>Bu açıklama, hiçbir şekilde teklif fiyatında değişiklik yapılması veya ihale dosyasında yer alan şartlara uygun olmayan tekliflerin uygun hale getirilmesi amacıyla istenilemez ve bu sonucu doğuracak şekilde kullanılamaz. Sözleşme Makamın</w:t>
      </w:r>
      <w:r w:rsidRPr="00322B02">
        <w:rPr>
          <w:rFonts w:ascii="Times New Roman" w:hAnsi="Times New Roman"/>
          <w:bCs/>
          <w:sz w:val="20"/>
          <w:szCs w:val="20"/>
          <w:lang w:eastAsia="ar-SA"/>
        </w:rPr>
        <w:t>ın açıklama talebi ve isteklinin bu talebe vereceği cevaplar yazılı olacaktır.</w:t>
      </w:r>
    </w:p>
    <w:p w:rsidR="0072259F" w:rsidRPr="00322B02" w:rsidRDefault="0072259F"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b/>
          <w:sz w:val="20"/>
          <w:szCs w:val="20"/>
          <w:lang w:eastAsia="ar-SA"/>
        </w:rPr>
      </w:pPr>
      <w:r w:rsidRPr="00322B02">
        <w:rPr>
          <w:rFonts w:ascii="Times New Roman" w:hAnsi="Times New Roman"/>
          <w:b/>
          <w:sz w:val="20"/>
          <w:szCs w:val="20"/>
          <w:lang w:eastAsia="ar-SA"/>
        </w:rPr>
        <w:t>Madde 34-Bütün tekliflerin reddedilmesi ve ihalenin iptal edilmesinde Sözleşme Makamının serbestliği</w:t>
      </w:r>
    </w:p>
    <w:p w:rsidR="0072259F" w:rsidRPr="00322B02" w:rsidRDefault="0072259F" w:rsidP="00322B02">
      <w:pPr>
        <w:tabs>
          <w:tab w:val="left" w:pos="0"/>
        </w:tabs>
        <w:suppressAutoHyphens/>
        <w:overflowPunct w:val="0"/>
        <w:autoSpaceDE w:val="0"/>
        <w:spacing w:before="120" w:after="60" w:line="240" w:lineRule="auto"/>
        <w:ind w:right="-142"/>
        <w:jc w:val="both"/>
        <w:textAlignment w:val="baseline"/>
        <w:rPr>
          <w:rFonts w:ascii="Times New Roman" w:hAnsi="Times New Roman"/>
          <w:bCs/>
          <w:sz w:val="20"/>
          <w:szCs w:val="20"/>
          <w:lang w:eastAsia="ar-SA"/>
        </w:rPr>
      </w:pPr>
      <w:r w:rsidRPr="00322B02">
        <w:rPr>
          <w:rFonts w:ascii="Times New Roman" w:hAnsi="Times New Roman"/>
          <w:bCs/>
          <w:sz w:val="20"/>
          <w:szCs w:val="20"/>
          <w:lang w:eastAsia="ar-SA"/>
        </w:rPr>
        <w:t xml:space="preserve">Değerlendirme Komitesinin kararı üzerine </w:t>
      </w:r>
      <w:r w:rsidRPr="00322B02">
        <w:rPr>
          <w:rFonts w:ascii="Times New Roman" w:hAnsi="Times New Roman"/>
          <w:sz w:val="20"/>
          <w:szCs w:val="20"/>
          <w:lang w:eastAsia="ar-SA"/>
        </w:rPr>
        <w:t>Sözleşme Makamı</w:t>
      </w:r>
      <w:r w:rsidRPr="00322B02">
        <w:rPr>
          <w:rFonts w:ascii="Times New Roman" w:hAnsi="Times New Roman"/>
          <w:bCs/>
          <w:sz w:val="20"/>
          <w:szCs w:val="20"/>
          <w:lang w:eastAsia="ar-SA"/>
        </w:rPr>
        <w:t xml:space="preserve">, gerekçelerini net bir şekilde belirterek, verilmiş olan bütün teklifleri reddetmekte ve ihaleyi iptal etmekte serbesttir. </w:t>
      </w:r>
      <w:r w:rsidRPr="00322B02">
        <w:rPr>
          <w:rFonts w:ascii="Times New Roman" w:hAnsi="Times New Roman"/>
          <w:sz w:val="20"/>
          <w:szCs w:val="20"/>
          <w:lang w:eastAsia="ar-SA"/>
        </w:rPr>
        <w:t>Sözleşme Makamı</w:t>
      </w:r>
      <w:r w:rsidRPr="00322B02">
        <w:rPr>
          <w:rFonts w:ascii="Times New Roman" w:hAnsi="Times New Roman"/>
          <w:bCs/>
          <w:sz w:val="20"/>
          <w:szCs w:val="20"/>
          <w:lang w:eastAsia="ar-SA"/>
        </w:rPr>
        <w:t xml:space="preserve"> bütün tekliflerin reddedilmesi </w:t>
      </w:r>
      <w:proofErr w:type="gramStart"/>
      <w:r w:rsidRPr="00322B02">
        <w:rPr>
          <w:rFonts w:ascii="Times New Roman" w:hAnsi="Times New Roman"/>
          <w:bCs/>
          <w:sz w:val="20"/>
          <w:szCs w:val="20"/>
          <w:lang w:eastAsia="ar-SA"/>
        </w:rPr>
        <w:t>nedeniyle  herhangi</w:t>
      </w:r>
      <w:proofErr w:type="gramEnd"/>
      <w:r w:rsidRPr="00322B02">
        <w:rPr>
          <w:rFonts w:ascii="Times New Roman" w:hAnsi="Times New Roman"/>
          <w:bCs/>
          <w:sz w:val="20"/>
          <w:szCs w:val="20"/>
          <w:lang w:eastAsia="ar-SA"/>
        </w:rPr>
        <w:t xml:space="preserve"> bir yükümlülük altına girmez. </w:t>
      </w:r>
    </w:p>
    <w:p w:rsidR="0072259F" w:rsidRPr="00322B02" w:rsidRDefault="0072259F" w:rsidP="00322B02">
      <w:pPr>
        <w:tabs>
          <w:tab w:val="left" w:pos="0"/>
          <w:tab w:val="left" w:pos="630"/>
        </w:tabs>
        <w:suppressAutoHyphens/>
        <w:overflowPunct w:val="0"/>
        <w:autoSpaceDE w:val="0"/>
        <w:spacing w:before="120" w:after="120" w:line="240" w:lineRule="auto"/>
        <w:jc w:val="both"/>
        <w:textAlignment w:val="baseline"/>
        <w:rPr>
          <w:rFonts w:ascii="Times New Roman" w:hAnsi="Times New Roman"/>
          <w:color w:val="000000"/>
          <w:sz w:val="20"/>
          <w:szCs w:val="20"/>
          <w:lang w:eastAsia="ar-SA"/>
        </w:rPr>
      </w:pPr>
      <w:r w:rsidRPr="00322B02">
        <w:rPr>
          <w:rFonts w:ascii="Times New Roman" w:hAnsi="Times New Roman"/>
          <w:color w:val="000000"/>
          <w:sz w:val="20"/>
          <w:szCs w:val="20"/>
          <w:lang w:eastAsia="ar-SA"/>
        </w:rPr>
        <w:t>İptal, aşağıdaki durumlarda gerçekleşebilir:</w:t>
      </w:r>
    </w:p>
    <w:p w:rsidR="0072259F" w:rsidRPr="00322B02" w:rsidRDefault="0072259F" w:rsidP="00322B02">
      <w:pPr>
        <w:numPr>
          <w:ilvl w:val="0"/>
          <w:numId w:val="19"/>
        </w:numPr>
        <w:suppressAutoHyphens/>
        <w:spacing w:before="120" w:after="120" w:line="240" w:lineRule="auto"/>
        <w:ind w:left="1077" w:hanging="357"/>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 xml:space="preserve">Teklif sürecinin başarısız olması, </w:t>
      </w:r>
      <w:proofErr w:type="spellStart"/>
      <w:r w:rsidRPr="00322B02">
        <w:rPr>
          <w:rFonts w:ascii="Times New Roman" w:hAnsi="Times New Roman"/>
          <w:color w:val="000000"/>
          <w:sz w:val="20"/>
          <w:szCs w:val="24"/>
          <w:lang w:eastAsia="ar-SA"/>
        </w:rPr>
        <w:t>örn</w:t>
      </w:r>
      <w:proofErr w:type="spellEnd"/>
      <w:r w:rsidRPr="00322B02">
        <w:rPr>
          <w:rFonts w:ascii="Times New Roman" w:hAnsi="Times New Roman"/>
          <w:color w:val="000000"/>
          <w:sz w:val="20"/>
          <w:szCs w:val="24"/>
          <w:lang w:eastAsia="ar-SA"/>
        </w:rPr>
        <w:t>. Nitelik açısından ve mali açıdan değerli bir teklif gelmemesi ya da hiçbir teklif gelmemesi;</w:t>
      </w:r>
    </w:p>
    <w:p w:rsidR="0072259F" w:rsidRPr="00322B02" w:rsidRDefault="0072259F" w:rsidP="00322B02">
      <w:pPr>
        <w:numPr>
          <w:ilvl w:val="0"/>
          <w:numId w:val="19"/>
        </w:numPr>
        <w:suppressAutoHyphens/>
        <w:spacing w:before="120" w:after="120" w:line="240" w:lineRule="auto"/>
        <w:ind w:left="1077" w:hanging="357"/>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Projenin ekonomik ya da teknik verilerinin temelden değişmesi;</w:t>
      </w:r>
    </w:p>
    <w:p w:rsidR="0072259F" w:rsidRPr="00322B02" w:rsidRDefault="0072259F" w:rsidP="00322B02">
      <w:pPr>
        <w:numPr>
          <w:ilvl w:val="0"/>
          <w:numId w:val="19"/>
        </w:numPr>
        <w:suppressAutoHyphens/>
        <w:spacing w:before="120" w:after="120" w:line="240" w:lineRule="auto"/>
        <w:ind w:left="1077" w:hanging="357"/>
        <w:jc w:val="both"/>
        <w:rPr>
          <w:rFonts w:ascii="Times New Roman" w:hAnsi="Times New Roman"/>
          <w:color w:val="000000"/>
          <w:sz w:val="20"/>
          <w:szCs w:val="24"/>
          <w:lang w:eastAsia="ar-SA"/>
        </w:rPr>
      </w:pPr>
      <w:r w:rsidRPr="00322B02">
        <w:rPr>
          <w:rFonts w:ascii="Times New Roman" w:hAnsi="Times New Roman"/>
          <w:b/>
          <w:color w:val="000000"/>
          <w:sz w:val="20"/>
          <w:szCs w:val="24"/>
          <w:lang w:eastAsia="ar-SA"/>
        </w:rPr>
        <w:t xml:space="preserve">(Değişik:21.01.2011 tarih ve 15 sayılı Müsteşarlık Olur’u m.14) </w:t>
      </w:r>
      <w:r w:rsidRPr="00322B02">
        <w:rPr>
          <w:rFonts w:ascii="Times New Roman" w:hAnsi="Times New Roman"/>
          <w:color w:val="000000"/>
          <w:sz w:val="20"/>
          <w:szCs w:val="24"/>
          <w:lang w:eastAsia="ar-SA"/>
        </w:rPr>
        <w:t>Teknik açıdan yeterli olan tüm tekliflerin sözleşme için ayrılan azami bütçeyi aşması (Sözleşme Makamının tekliflerin mali kaynakları aşması halinde aşan tutarı kendi ödemek istemesi durumu hariç);</w:t>
      </w:r>
    </w:p>
    <w:p w:rsidR="0072259F" w:rsidRPr="00322B02" w:rsidRDefault="0072259F" w:rsidP="00322B02">
      <w:pPr>
        <w:numPr>
          <w:ilvl w:val="0"/>
          <w:numId w:val="19"/>
        </w:numPr>
        <w:suppressAutoHyphens/>
        <w:spacing w:before="120" w:after="120" w:line="240" w:lineRule="auto"/>
        <w:ind w:left="1077" w:hanging="357"/>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 xml:space="preserve">Süreçte bazı usulsüzlükler meydana gelmesi, özelikle bunların adil rekabeti engellemesi; </w:t>
      </w:r>
    </w:p>
    <w:p w:rsidR="0072259F" w:rsidRPr="00322B02" w:rsidRDefault="0072259F" w:rsidP="00322B02">
      <w:pPr>
        <w:numPr>
          <w:ilvl w:val="0"/>
          <w:numId w:val="19"/>
        </w:numPr>
        <w:suppressAutoHyphens/>
        <w:spacing w:before="120" w:after="120" w:line="240" w:lineRule="auto"/>
        <w:ind w:left="1077" w:hanging="357"/>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 xml:space="preserve">İstisnai haller ya da mücbir sebeplerin, sözleşmenin normal şekilde ifasını </w:t>
      </w:r>
      <w:proofErr w:type="gramStart"/>
      <w:r w:rsidRPr="00322B02">
        <w:rPr>
          <w:rFonts w:ascii="Times New Roman" w:hAnsi="Times New Roman"/>
          <w:color w:val="000000"/>
          <w:sz w:val="20"/>
          <w:szCs w:val="24"/>
          <w:lang w:eastAsia="ar-SA"/>
        </w:rPr>
        <w:t>imkansız</w:t>
      </w:r>
      <w:proofErr w:type="gramEnd"/>
      <w:r w:rsidRPr="00322B02">
        <w:rPr>
          <w:rFonts w:ascii="Times New Roman" w:hAnsi="Times New Roman"/>
          <w:color w:val="000000"/>
          <w:sz w:val="20"/>
          <w:szCs w:val="24"/>
          <w:lang w:eastAsia="ar-SA"/>
        </w:rPr>
        <w:t xml:space="preserve"> kılması.</w:t>
      </w:r>
    </w:p>
    <w:p w:rsidR="0072259F" w:rsidRPr="00322B02" w:rsidRDefault="0072259F" w:rsidP="00322B02">
      <w:pPr>
        <w:tabs>
          <w:tab w:val="left" w:pos="0"/>
          <w:tab w:val="left" w:pos="630"/>
        </w:tabs>
        <w:suppressAutoHyphens/>
        <w:overflowPunct w:val="0"/>
        <w:autoSpaceDE w:val="0"/>
        <w:spacing w:before="120" w:after="120" w:line="240" w:lineRule="auto"/>
        <w:jc w:val="both"/>
        <w:textAlignment w:val="baseline"/>
        <w:rPr>
          <w:rFonts w:ascii="Times New Roman" w:hAnsi="Times New Roman"/>
          <w:color w:val="000000"/>
          <w:sz w:val="20"/>
          <w:szCs w:val="20"/>
          <w:lang w:eastAsia="ar-SA"/>
        </w:rPr>
      </w:pPr>
      <w:r w:rsidRPr="00322B02">
        <w:rPr>
          <w:rFonts w:ascii="Times New Roman" w:hAnsi="Times New Roman"/>
          <w:sz w:val="20"/>
          <w:szCs w:val="20"/>
          <w:lang w:eastAsia="ar-SA"/>
        </w:rPr>
        <w:t>İhalenin iptal edilmesi halinde bu durum bütün isteklilere derhal bildirilir.</w:t>
      </w:r>
      <w:r w:rsidRPr="00322B02">
        <w:rPr>
          <w:rFonts w:ascii="Times New Roman" w:hAnsi="Times New Roman"/>
          <w:color w:val="000000"/>
          <w:sz w:val="20"/>
          <w:szCs w:val="20"/>
          <w:lang w:eastAsia="ar-SA"/>
        </w:rPr>
        <w:t xml:space="preserve"> İhale sürecinin iptal edilmesi</w:t>
      </w:r>
      <w:r w:rsidRPr="00322B02">
        <w:rPr>
          <w:rFonts w:ascii="Times New Roman" w:hAnsi="Times New Roman"/>
          <w:b/>
          <w:color w:val="000000"/>
          <w:sz w:val="20"/>
          <w:szCs w:val="20"/>
          <w:lang w:eastAsia="ar-SA"/>
        </w:rPr>
        <w:t xml:space="preserve"> </w:t>
      </w:r>
      <w:r w:rsidRPr="00322B02">
        <w:rPr>
          <w:rFonts w:ascii="Times New Roman" w:hAnsi="Times New Roman"/>
          <w:color w:val="000000"/>
          <w:sz w:val="20"/>
          <w:szCs w:val="20"/>
          <w:lang w:eastAsia="ar-SA"/>
        </w:rPr>
        <w:t>durumunda, Sözleşme Makamı, tüm teklif sahiplerine durumu bildirecektir. Şayet ihale süreci, herhangi bir teklifin dış zarfı açılmadan iptal edilirse, açılmamış haldeki mühürlü zarflar, teklif sahiplerine iade edilecektir.</w:t>
      </w:r>
    </w:p>
    <w:p w:rsidR="0072259F" w:rsidRPr="00322B02" w:rsidRDefault="0072259F" w:rsidP="00322B02">
      <w:pPr>
        <w:tabs>
          <w:tab w:val="left" w:pos="0"/>
          <w:tab w:val="left" w:pos="630"/>
        </w:tabs>
        <w:suppressAutoHyphens/>
        <w:overflowPunct w:val="0"/>
        <w:autoSpaceDE w:val="0"/>
        <w:spacing w:before="120" w:after="120" w:line="240" w:lineRule="auto"/>
        <w:jc w:val="both"/>
        <w:textAlignment w:val="baseline"/>
        <w:rPr>
          <w:rFonts w:ascii="Times New Roman" w:hAnsi="Times New Roman"/>
          <w:color w:val="000000"/>
          <w:sz w:val="20"/>
          <w:szCs w:val="20"/>
          <w:u w:val="single"/>
          <w:lang w:eastAsia="ar-SA"/>
        </w:rPr>
      </w:pPr>
      <w:r w:rsidRPr="00322B02">
        <w:rPr>
          <w:rFonts w:ascii="Times New Roman" w:hAnsi="Times New Roman"/>
          <w:color w:val="000000"/>
          <w:sz w:val="20"/>
          <w:szCs w:val="20"/>
          <w:u w:val="single"/>
          <w:lang w:eastAsia="ar-SA"/>
        </w:rPr>
        <w:t xml:space="preserve">Sözleşme Makamı, hiçbir durumda ve herhangi bir kısıtlama olmaksızın ihale sürecinin iptal edilmesiyle ortaya çıkan zarardan ve kar kaybından bu konuda önceden uyarılmış olsa bile, sorumlu tutulamaz. </w:t>
      </w:r>
    </w:p>
    <w:p w:rsidR="0072259F" w:rsidRPr="00322B02" w:rsidRDefault="0072259F" w:rsidP="00322B02">
      <w:pPr>
        <w:tabs>
          <w:tab w:val="left" w:pos="0"/>
          <w:tab w:val="left" w:pos="630"/>
        </w:tabs>
        <w:suppressAutoHyphens/>
        <w:overflowPunct w:val="0"/>
        <w:autoSpaceDE w:val="0"/>
        <w:spacing w:before="120" w:after="120" w:line="240" w:lineRule="auto"/>
        <w:jc w:val="both"/>
        <w:textAlignment w:val="baseline"/>
        <w:rPr>
          <w:rFonts w:ascii="Times New Roman" w:hAnsi="Times New Roman"/>
          <w:color w:val="000000"/>
          <w:sz w:val="20"/>
          <w:szCs w:val="20"/>
          <w:u w:val="single"/>
          <w:lang w:eastAsia="ar-SA"/>
        </w:rPr>
      </w:pPr>
      <w:r w:rsidRPr="00322B02">
        <w:rPr>
          <w:rFonts w:ascii="Times New Roman" w:hAnsi="Times New Roman"/>
          <w:color w:val="000000"/>
          <w:sz w:val="20"/>
          <w:szCs w:val="20"/>
          <w:u w:val="single"/>
          <w:lang w:eastAsia="ar-SA"/>
        </w:rPr>
        <w:t>İhale sürecinin iptal edilmiş olması,  Sözleşme Makamının Kalkınma Ajansı’na karşı olan sorumluluğunu ortadan kaldırmaz.</w:t>
      </w:r>
    </w:p>
    <w:p w:rsidR="0072259F" w:rsidRPr="00322B02" w:rsidRDefault="0072259F" w:rsidP="00322B02">
      <w:pPr>
        <w:suppressAutoHyphens/>
        <w:spacing w:before="120" w:after="120" w:line="240" w:lineRule="auto"/>
        <w:jc w:val="both"/>
        <w:rPr>
          <w:rFonts w:ascii="Times New Roman" w:hAnsi="Times New Roman"/>
          <w:b/>
          <w:color w:val="000000"/>
          <w:sz w:val="20"/>
          <w:szCs w:val="24"/>
          <w:lang w:eastAsia="ar-SA"/>
        </w:rPr>
      </w:pPr>
      <w:r w:rsidRPr="00322B02">
        <w:rPr>
          <w:rFonts w:ascii="Times New Roman" w:hAnsi="Times New Roman"/>
          <w:b/>
          <w:color w:val="000000"/>
          <w:sz w:val="20"/>
          <w:szCs w:val="24"/>
          <w:lang w:eastAsia="ar-SA"/>
        </w:rPr>
        <w:t>Madde 35- Etik Kurallar</w:t>
      </w:r>
    </w:p>
    <w:p w:rsidR="0072259F" w:rsidRPr="00322B02" w:rsidRDefault="0072259F" w:rsidP="00322B02">
      <w:pPr>
        <w:suppressAutoHyphens/>
        <w:overflowPunct w:val="0"/>
        <w:autoSpaceDE w:val="0"/>
        <w:spacing w:before="120" w:after="60" w:line="240" w:lineRule="auto"/>
        <w:jc w:val="both"/>
        <w:textAlignment w:val="baseline"/>
        <w:rPr>
          <w:rFonts w:ascii="Times New Roman" w:hAnsi="Times New Roman"/>
          <w:bCs/>
          <w:sz w:val="20"/>
          <w:szCs w:val="20"/>
          <w:lang w:eastAsia="ar-SA"/>
        </w:rPr>
      </w:pPr>
      <w:r w:rsidRPr="00322B02">
        <w:rPr>
          <w:rFonts w:ascii="Times New Roman" w:hAnsi="Times New Roman"/>
          <w:bCs/>
          <w:sz w:val="20"/>
          <w:szCs w:val="20"/>
          <w:lang w:eastAsia="ar-SA"/>
        </w:rPr>
        <w:t>Kalkınma Ajansları tarafından sağlanan mali destekler kapsamında Sözleşme Makamının gerçekleştirdiği</w:t>
      </w:r>
      <w:r w:rsidRPr="00322B02">
        <w:rPr>
          <w:rFonts w:ascii="Arial" w:hAnsi="Arial"/>
          <w:bCs/>
          <w:sz w:val="20"/>
          <w:szCs w:val="20"/>
          <w:lang w:eastAsia="ar-SA"/>
        </w:rPr>
        <w:t xml:space="preserve"> </w:t>
      </w:r>
      <w:r w:rsidRPr="00322B02">
        <w:rPr>
          <w:rFonts w:ascii="Times New Roman" w:hAnsi="Times New Roman"/>
          <w:bCs/>
          <w:sz w:val="20"/>
          <w:szCs w:val="20"/>
          <w:lang w:eastAsia="ar-SA"/>
        </w:rPr>
        <w:t>ihalelerde aşağıda belirtilen etik kurallara uyulması zorunludur;</w:t>
      </w:r>
    </w:p>
    <w:p w:rsidR="0072259F" w:rsidRPr="00322B02" w:rsidRDefault="0072259F" w:rsidP="00322B02">
      <w:pPr>
        <w:numPr>
          <w:ilvl w:val="0"/>
          <w:numId w:val="27"/>
        </w:numPr>
        <w:tabs>
          <w:tab w:val="left" w:pos="1077"/>
        </w:tabs>
        <w:suppressAutoHyphens/>
        <w:spacing w:before="120" w:after="120" w:line="240" w:lineRule="auto"/>
        <w:ind w:left="1077" w:hanging="357"/>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72259F" w:rsidRPr="00322B02" w:rsidRDefault="0072259F" w:rsidP="00322B02">
      <w:pPr>
        <w:numPr>
          <w:ilvl w:val="0"/>
          <w:numId w:val="27"/>
        </w:numPr>
        <w:tabs>
          <w:tab w:val="left" w:pos="1077"/>
        </w:tabs>
        <w:suppressAutoHyphens/>
        <w:spacing w:before="120" w:after="120" w:line="240" w:lineRule="auto"/>
        <w:ind w:left="1077" w:hanging="357"/>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İstekli, herhangi bir potansiyel çıkar çatışmasından etkilenmemeli ve diğer teklif sahipleriyle ya da proje kapsamındaki diğer kimselerle hiçbir şekilde bağlantı kurmamalıdır.</w:t>
      </w:r>
    </w:p>
    <w:p w:rsidR="0072259F" w:rsidRPr="00322B02" w:rsidRDefault="0072259F" w:rsidP="00322B02">
      <w:pPr>
        <w:numPr>
          <w:ilvl w:val="0"/>
          <w:numId w:val="27"/>
        </w:numPr>
        <w:tabs>
          <w:tab w:val="left" w:pos="1077"/>
        </w:tabs>
        <w:suppressAutoHyphens/>
        <w:spacing w:before="120" w:after="120" w:line="240" w:lineRule="auto"/>
        <w:ind w:left="1077" w:hanging="357"/>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 xml:space="preserve">Bir teklif verilirken, aday veya istekli, meslek ve iş hayatının gerektirdiği şekilde tarafsız ve güvenilir bir şekilde davranmalıdır. </w:t>
      </w:r>
    </w:p>
    <w:p w:rsidR="0072259F" w:rsidRPr="00322B02" w:rsidRDefault="0072259F" w:rsidP="00322B02">
      <w:pPr>
        <w:suppressAutoHyphens/>
        <w:spacing w:before="120" w:after="120" w:line="240" w:lineRule="auto"/>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Etik kurallara uyulmaması, adayın, isteklinin veya yüklenicinin Kalkınma Ajanslarınca düzenlenen diğer destekleme faaliyetlerinden de dışlanmasına neden olabilir.</w:t>
      </w:r>
    </w:p>
    <w:p w:rsidR="0072259F" w:rsidRPr="00322B02" w:rsidRDefault="0072259F" w:rsidP="00322B02">
      <w:pPr>
        <w:keepNext/>
        <w:suppressAutoHyphens/>
        <w:spacing w:before="120" w:after="120" w:line="240" w:lineRule="auto"/>
        <w:jc w:val="both"/>
        <w:rPr>
          <w:rFonts w:ascii="Times New Roman" w:hAnsi="Times New Roman"/>
          <w:b/>
          <w:color w:val="000000"/>
          <w:sz w:val="20"/>
          <w:szCs w:val="24"/>
          <w:lang w:eastAsia="ar-SA"/>
        </w:rPr>
      </w:pPr>
      <w:r w:rsidRPr="00322B02">
        <w:rPr>
          <w:rFonts w:ascii="Times New Roman" w:hAnsi="Times New Roman"/>
          <w:b/>
          <w:color w:val="000000"/>
          <w:sz w:val="20"/>
          <w:szCs w:val="24"/>
          <w:lang w:eastAsia="ar-SA"/>
        </w:rPr>
        <w:t>Madde 36- İtirazlar</w:t>
      </w:r>
    </w:p>
    <w:p w:rsidR="0072259F" w:rsidRPr="00322B02" w:rsidRDefault="0072259F" w:rsidP="00322B02">
      <w:pPr>
        <w:keepNext/>
        <w:keepLines/>
        <w:tabs>
          <w:tab w:val="left" w:pos="0"/>
          <w:tab w:val="left" w:pos="630"/>
        </w:tabs>
        <w:suppressAutoHyphens/>
        <w:overflowPunct w:val="0"/>
        <w:autoSpaceDE w:val="0"/>
        <w:spacing w:before="120" w:after="120" w:line="240" w:lineRule="auto"/>
        <w:jc w:val="both"/>
        <w:textAlignment w:val="baseline"/>
        <w:rPr>
          <w:rFonts w:ascii="Times New Roman" w:hAnsi="Times New Roman"/>
          <w:color w:val="000000"/>
          <w:sz w:val="20"/>
          <w:szCs w:val="20"/>
          <w:lang w:eastAsia="ar-SA"/>
        </w:rPr>
      </w:pPr>
      <w:r w:rsidRPr="00322B02">
        <w:rPr>
          <w:rFonts w:ascii="Times New Roman" w:hAnsi="Times New Roman"/>
          <w:color w:val="000000"/>
          <w:sz w:val="20"/>
          <w:szCs w:val="20"/>
          <w:lang w:eastAsia="ar-SA"/>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72259F" w:rsidRPr="00322B02" w:rsidRDefault="0072259F" w:rsidP="00322B02">
      <w:pPr>
        <w:keepNext/>
        <w:keepLines/>
        <w:tabs>
          <w:tab w:val="left" w:pos="0"/>
          <w:tab w:val="left" w:pos="630"/>
        </w:tabs>
        <w:suppressAutoHyphens/>
        <w:overflowPunct w:val="0"/>
        <w:autoSpaceDE w:val="0"/>
        <w:spacing w:before="120" w:after="120" w:line="240" w:lineRule="auto"/>
        <w:jc w:val="both"/>
        <w:textAlignment w:val="baseline"/>
        <w:rPr>
          <w:rFonts w:ascii="Times New Roman" w:hAnsi="Times New Roman"/>
          <w:color w:val="000000"/>
          <w:sz w:val="20"/>
          <w:szCs w:val="20"/>
          <w:lang w:eastAsia="ar-SA"/>
        </w:rPr>
      </w:pPr>
      <w:r w:rsidRPr="00322B02">
        <w:rPr>
          <w:rFonts w:ascii="Times New Roman" w:hAnsi="Times New Roman"/>
          <w:color w:val="000000"/>
          <w:sz w:val="20"/>
          <w:szCs w:val="20"/>
          <w:lang w:eastAsia="ar-SA"/>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72259F" w:rsidRPr="00322B02" w:rsidRDefault="0072259F" w:rsidP="00322B02">
      <w:pPr>
        <w:keepNext/>
        <w:keepLines/>
        <w:tabs>
          <w:tab w:val="left" w:pos="0"/>
          <w:tab w:val="left" w:pos="630"/>
        </w:tabs>
        <w:suppressAutoHyphens/>
        <w:overflowPunct w:val="0"/>
        <w:autoSpaceDE w:val="0"/>
        <w:spacing w:before="120" w:after="120" w:line="240" w:lineRule="auto"/>
        <w:jc w:val="both"/>
        <w:textAlignment w:val="baseline"/>
        <w:rPr>
          <w:rFonts w:ascii="Times New Roman" w:hAnsi="Times New Roman"/>
          <w:color w:val="000000"/>
          <w:sz w:val="20"/>
          <w:szCs w:val="20"/>
          <w:lang w:eastAsia="ar-SA"/>
        </w:rPr>
      </w:pPr>
      <w:r w:rsidRPr="00322B02">
        <w:rPr>
          <w:rFonts w:ascii="Times New Roman" w:hAnsi="Times New Roman"/>
          <w:color w:val="000000"/>
          <w:sz w:val="20"/>
          <w:szCs w:val="20"/>
          <w:lang w:eastAsia="ar-SA"/>
        </w:rPr>
        <w:t>Eğer yukarıda anlatılan yöntem başarılı olmazsa; istekli, olayı Sözleşme Makamının bağlı olduğu ulusal yargı sistemine intikal ettirme hakkına sahiptir.</w:t>
      </w:r>
    </w:p>
    <w:p w:rsidR="0072259F" w:rsidRPr="00322B02" w:rsidRDefault="0072259F" w:rsidP="00322B02">
      <w:pPr>
        <w:keepNext/>
        <w:keepLines/>
        <w:tabs>
          <w:tab w:val="left" w:pos="0"/>
          <w:tab w:val="left" w:pos="630"/>
        </w:tabs>
        <w:suppressAutoHyphens/>
        <w:overflowPunct w:val="0"/>
        <w:autoSpaceDE w:val="0"/>
        <w:spacing w:before="120" w:after="120" w:line="240" w:lineRule="auto"/>
        <w:jc w:val="both"/>
        <w:textAlignment w:val="baseline"/>
        <w:rPr>
          <w:rFonts w:ascii="Times New Roman" w:hAnsi="Times New Roman"/>
          <w:i/>
          <w:color w:val="000000"/>
          <w:sz w:val="20"/>
          <w:szCs w:val="20"/>
          <w:shd w:val="clear" w:color="auto" w:fill="C0C0C0"/>
          <w:lang w:eastAsia="ar-SA"/>
        </w:rPr>
      </w:pPr>
      <w:r w:rsidRPr="00322B02">
        <w:rPr>
          <w:rFonts w:ascii="Times New Roman" w:hAnsi="Times New Roman"/>
          <w:i/>
          <w:color w:val="000000"/>
          <w:sz w:val="20"/>
          <w:szCs w:val="20"/>
          <w:shd w:val="clear" w:color="auto" w:fill="C0C0C0"/>
          <w:lang w:eastAsia="ar-SA"/>
        </w:rPr>
        <w:t>Okudum, kabul ediyorum. .../.../20...</w:t>
      </w:r>
    </w:p>
    <w:p w:rsidR="0072259F" w:rsidRPr="00322B02" w:rsidRDefault="0072259F" w:rsidP="00322B02">
      <w:pPr>
        <w:keepNext/>
        <w:keepLines/>
        <w:tabs>
          <w:tab w:val="left" w:pos="0"/>
          <w:tab w:val="left" w:pos="630"/>
        </w:tabs>
        <w:suppressAutoHyphens/>
        <w:overflowPunct w:val="0"/>
        <w:autoSpaceDE w:val="0"/>
        <w:spacing w:before="120" w:after="120" w:line="240" w:lineRule="auto"/>
        <w:jc w:val="both"/>
        <w:textAlignment w:val="baseline"/>
        <w:rPr>
          <w:rFonts w:ascii="Times New Roman" w:hAnsi="Times New Roman"/>
          <w:i/>
          <w:color w:val="000000"/>
          <w:sz w:val="20"/>
          <w:szCs w:val="20"/>
          <w:shd w:val="clear" w:color="auto" w:fill="C0C0C0"/>
          <w:lang w:eastAsia="ar-SA"/>
        </w:rPr>
      </w:pPr>
      <w:r w:rsidRPr="00322B02">
        <w:rPr>
          <w:rFonts w:ascii="Times New Roman" w:hAnsi="Times New Roman"/>
          <w:i/>
          <w:color w:val="000000"/>
          <w:sz w:val="20"/>
          <w:szCs w:val="20"/>
          <w:shd w:val="clear" w:color="auto" w:fill="C0C0C0"/>
          <w:lang w:eastAsia="ar-SA"/>
        </w:rPr>
        <w:t>İmza</w:t>
      </w:r>
    </w:p>
    <w:p w:rsidR="0072259F" w:rsidRPr="00322B02" w:rsidRDefault="0072259F" w:rsidP="00322B02">
      <w:pPr>
        <w:keepNext/>
        <w:keepLines/>
        <w:tabs>
          <w:tab w:val="left" w:pos="0"/>
          <w:tab w:val="left" w:pos="630"/>
        </w:tabs>
        <w:suppressAutoHyphens/>
        <w:overflowPunct w:val="0"/>
        <w:autoSpaceDE w:val="0"/>
        <w:spacing w:before="120" w:after="120" w:line="240" w:lineRule="auto"/>
        <w:jc w:val="both"/>
        <w:textAlignment w:val="baseline"/>
        <w:rPr>
          <w:rFonts w:ascii="Times New Roman" w:hAnsi="Times New Roman"/>
          <w:i/>
          <w:color w:val="000000"/>
          <w:sz w:val="20"/>
          <w:szCs w:val="20"/>
          <w:shd w:val="clear" w:color="auto" w:fill="C0C0C0"/>
          <w:lang w:eastAsia="ar-SA"/>
        </w:rPr>
      </w:pPr>
      <w:r w:rsidRPr="00322B02">
        <w:rPr>
          <w:rFonts w:ascii="Times New Roman" w:hAnsi="Times New Roman"/>
          <w:i/>
          <w:color w:val="000000"/>
          <w:sz w:val="20"/>
          <w:szCs w:val="20"/>
          <w:shd w:val="clear" w:color="auto" w:fill="C0C0C0"/>
          <w:lang w:eastAsia="ar-SA"/>
        </w:rPr>
        <w:t>Teklif Veren</w:t>
      </w:r>
    </w:p>
    <w:sectPr w:rsidR="0072259F" w:rsidRPr="00322B02" w:rsidSect="0036501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846" w:rsidRDefault="00821846">
      <w:pPr>
        <w:spacing w:after="0" w:line="240" w:lineRule="auto"/>
      </w:pPr>
      <w:r>
        <w:separator/>
      </w:r>
    </w:p>
  </w:endnote>
  <w:endnote w:type="continuationSeparator" w:id="0">
    <w:p w:rsidR="00821846" w:rsidRDefault="008218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846" w:rsidRDefault="00821846">
      <w:pPr>
        <w:spacing w:after="0" w:line="240" w:lineRule="auto"/>
      </w:pPr>
      <w:r>
        <w:separator/>
      </w:r>
    </w:p>
  </w:footnote>
  <w:footnote w:type="continuationSeparator" w:id="0">
    <w:p w:rsidR="00821846" w:rsidRDefault="008218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59F" w:rsidRPr="0074458B" w:rsidRDefault="0072259F" w:rsidP="00564259">
    <w:pPr>
      <w:pStyle w:val="stbilgi"/>
      <w:rPr>
        <w:rFonts w:ascii="Times New Roman" w:hAnsi="Times New Roman"/>
        <w:lang w:val="it-IT"/>
      </w:rPr>
    </w:pPr>
    <w:r w:rsidRPr="0074458B">
      <w:rPr>
        <w:rFonts w:ascii="Times New Roman" w:hAnsi="Times New Roman"/>
        <w:lang w:val="it-IT"/>
      </w:rPr>
      <w:t>SR Ek 3 – Teklif Dosyası</w:t>
    </w:r>
    <w:r w:rsidRPr="0074458B">
      <w:rPr>
        <w:rFonts w:ascii="Times New Roman" w:hAnsi="Times New Roman"/>
        <w:lang w:val="it-IT"/>
      </w:rPr>
      <w:tab/>
    </w:r>
    <w:r w:rsidRPr="0074458B">
      <w:rPr>
        <w:rFonts w:ascii="Times New Roman" w:hAnsi="Times New Roman"/>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rPr>
        <w:rFonts w:cs="Times New Roman"/>
        <w:b/>
      </w:rPr>
    </w:lvl>
  </w:abstractNum>
  <w:abstractNum w:abstractNumId="2">
    <w:nsid w:val="00000006"/>
    <w:multiLevelType w:val="singleLevel"/>
    <w:tmpl w:val="00000006"/>
    <w:name w:val="WW8Num6"/>
    <w:lvl w:ilvl="0">
      <w:start w:val="1"/>
      <w:numFmt w:val="lowerLetter"/>
      <w:lvlText w:val="%1)"/>
      <w:lvlJc w:val="left"/>
      <w:pPr>
        <w:tabs>
          <w:tab w:val="num" w:pos="0"/>
        </w:tabs>
        <w:ind w:left="1068" w:hanging="360"/>
      </w:pPr>
      <w:rPr>
        <w:rFonts w:cs="Times New Roman"/>
      </w:rPr>
    </w:lvl>
  </w:abstractNum>
  <w:abstractNum w:abstractNumId="3">
    <w:nsid w:val="00000008"/>
    <w:multiLevelType w:val="singleLevel"/>
    <w:tmpl w:val="00000008"/>
    <w:name w:val="WW8Num8"/>
    <w:lvl w:ilvl="0">
      <w:start w:val="1"/>
      <w:numFmt w:val="lowerLetter"/>
      <w:lvlText w:val="%1)"/>
      <w:lvlJc w:val="left"/>
      <w:pPr>
        <w:tabs>
          <w:tab w:val="num" w:pos="0"/>
        </w:tabs>
        <w:ind w:left="1608" w:hanging="900"/>
      </w:pPr>
      <w:rPr>
        <w:rFonts w:cs="Times New Roman"/>
      </w:rPr>
    </w:lvl>
  </w:abstractNum>
  <w:abstractNum w:abstractNumId="4">
    <w:nsid w:val="0000000B"/>
    <w:multiLevelType w:val="singleLevel"/>
    <w:tmpl w:val="0000000B"/>
    <w:name w:val="WW8Num11"/>
    <w:lvl w:ilvl="0">
      <w:start w:val="1"/>
      <w:numFmt w:val="lowerLetter"/>
      <w:lvlText w:val="%1)"/>
      <w:lvlJc w:val="left"/>
      <w:pPr>
        <w:tabs>
          <w:tab w:val="num" w:pos="0"/>
        </w:tabs>
        <w:ind w:left="360" w:hanging="360"/>
      </w:pPr>
      <w:rPr>
        <w:rFonts w:cs="Times New Roman"/>
        <w:sz w:val="20"/>
        <w:szCs w:val="20"/>
      </w:rPr>
    </w:lvl>
  </w:abstractNum>
  <w:abstractNum w:abstractNumId="5">
    <w:nsid w:val="0000000D"/>
    <w:multiLevelType w:val="singleLevel"/>
    <w:tmpl w:val="0000000D"/>
    <w:name w:val="WW8Num13"/>
    <w:lvl w:ilvl="0">
      <w:start w:val="1"/>
      <w:numFmt w:val="lowerLetter"/>
      <w:lvlText w:val="%1)"/>
      <w:lvlJc w:val="left"/>
      <w:pPr>
        <w:tabs>
          <w:tab w:val="num" w:pos="0"/>
        </w:tabs>
        <w:ind w:left="720" w:hanging="360"/>
      </w:pPr>
      <w:rPr>
        <w:rFonts w:cs="Times New Roman"/>
      </w:rPr>
    </w:lvl>
  </w:abstractNum>
  <w:abstractNum w:abstractNumId="6">
    <w:nsid w:val="0000000E"/>
    <w:multiLevelType w:val="singleLevel"/>
    <w:tmpl w:val="0000000E"/>
    <w:name w:val="WW8Num14"/>
    <w:lvl w:ilvl="0">
      <w:start w:val="1"/>
      <w:numFmt w:val="lowerLetter"/>
      <w:lvlText w:val="%1)"/>
      <w:lvlJc w:val="left"/>
      <w:pPr>
        <w:tabs>
          <w:tab w:val="num" w:pos="0"/>
        </w:tabs>
        <w:ind w:left="1069" w:hanging="360"/>
      </w:pPr>
      <w:rPr>
        <w:rFonts w:cs="Times New Roman"/>
      </w:rPr>
    </w:lvl>
  </w:abstractNum>
  <w:abstractNum w:abstractNumId="7">
    <w:nsid w:val="00000014"/>
    <w:multiLevelType w:val="multilevel"/>
    <w:tmpl w:val="00000014"/>
    <w:name w:val="WW8Num20"/>
    <w:lvl w:ilvl="0">
      <w:start w:val="1"/>
      <w:numFmt w:val="lowerLetter"/>
      <w:lvlText w:val="%1)"/>
      <w:lvlJc w:val="left"/>
      <w:pPr>
        <w:tabs>
          <w:tab w:val="num" w:pos="0"/>
        </w:tabs>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lowerRoman"/>
      <w:lvlText w:val="%3."/>
      <w:lvlJc w:val="left"/>
      <w:pPr>
        <w:tabs>
          <w:tab w:val="num" w:pos="0"/>
        </w:tabs>
        <w:ind w:left="900" w:hanging="180"/>
      </w:pPr>
      <w:rPr>
        <w:rFonts w:cs="Times New Roman"/>
      </w:rPr>
    </w:lvl>
    <w:lvl w:ilvl="3">
      <w:start w:val="1"/>
      <w:numFmt w:val="decimal"/>
      <w:lvlText w:val="%4."/>
      <w:lvlJc w:val="left"/>
      <w:pPr>
        <w:tabs>
          <w:tab w:val="num" w:pos="0"/>
        </w:tabs>
        <w:ind w:left="1260" w:hanging="360"/>
      </w:pPr>
      <w:rPr>
        <w:rFonts w:cs="Times New Roman"/>
      </w:rPr>
    </w:lvl>
    <w:lvl w:ilvl="4">
      <w:start w:val="1"/>
      <w:numFmt w:val="lowerLetter"/>
      <w:lvlText w:val="%5."/>
      <w:lvlJc w:val="left"/>
      <w:pPr>
        <w:tabs>
          <w:tab w:val="num" w:pos="0"/>
        </w:tabs>
        <w:ind w:left="1620" w:hanging="360"/>
      </w:pPr>
      <w:rPr>
        <w:rFonts w:cs="Times New Roman"/>
      </w:rPr>
    </w:lvl>
    <w:lvl w:ilvl="5">
      <w:start w:val="1"/>
      <w:numFmt w:val="lowerRoman"/>
      <w:lvlText w:val="%6."/>
      <w:lvlJc w:val="left"/>
      <w:pPr>
        <w:tabs>
          <w:tab w:val="num" w:pos="0"/>
        </w:tabs>
        <w:ind w:left="1800" w:hanging="180"/>
      </w:pPr>
      <w:rPr>
        <w:rFonts w:cs="Times New Roman"/>
      </w:rPr>
    </w:lvl>
    <w:lvl w:ilvl="6">
      <w:start w:val="1"/>
      <w:numFmt w:val="decimal"/>
      <w:lvlText w:val="%7."/>
      <w:lvlJc w:val="left"/>
      <w:pPr>
        <w:tabs>
          <w:tab w:val="num" w:pos="0"/>
        </w:tabs>
        <w:ind w:left="2160" w:hanging="360"/>
      </w:pPr>
      <w:rPr>
        <w:rFonts w:cs="Times New Roman"/>
      </w:rPr>
    </w:lvl>
    <w:lvl w:ilvl="7">
      <w:start w:val="1"/>
      <w:numFmt w:val="lowerLetter"/>
      <w:lvlText w:val="%8."/>
      <w:lvlJc w:val="left"/>
      <w:pPr>
        <w:tabs>
          <w:tab w:val="num" w:pos="0"/>
        </w:tabs>
        <w:ind w:left="2520" w:hanging="360"/>
      </w:pPr>
      <w:rPr>
        <w:rFonts w:cs="Times New Roman"/>
      </w:rPr>
    </w:lvl>
    <w:lvl w:ilvl="8">
      <w:start w:val="1"/>
      <w:numFmt w:val="lowerRoman"/>
      <w:lvlText w:val="%9."/>
      <w:lvlJc w:val="left"/>
      <w:pPr>
        <w:tabs>
          <w:tab w:val="num" w:pos="0"/>
        </w:tabs>
        <w:ind w:left="2700" w:hanging="180"/>
      </w:pPr>
      <w:rPr>
        <w:rFonts w:cs="Times New Roman"/>
      </w:rPr>
    </w:lvl>
  </w:abstractNum>
  <w:abstractNum w:abstractNumId="8">
    <w:nsid w:val="00000019"/>
    <w:multiLevelType w:val="singleLevel"/>
    <w:tmpl w:val="00000019"/>
    <w:name w:val="WW8Num25"/>
    <w:lvl w:ilvl="0">
      <w:start w:val="1"/>
      <w:numFmt w:val="lowerLetter"/>
      <w:lvlText w:val="%1)"/>
      <w:lvlJc w:val="left"/>
      <w:pPr>
        <w:tabs>
          <w:tab w:val="num" w:pos="0"/>
        </w:tabs>
        <w:ind w:left="1068" w:hanging="360"/>
      </w:pPr>
      <w:rPr>
        <w:rFonts w:cs="Times New Roman"/>
      </w:rPr>
    </w:lvl>
  </w:abstractNum>
  <w:abstractNum w:abstractNumId="9">
    <w:nsid w:val="0000001B"/>
    <w:multiLevelType w:val="singleLevel"/>
    <w:tmpl w:val="0000001B"/>
    <w:name w:val="WW8Num27"/>
    <w:lvl w:ilvl="0">
      <w:start w:val="1"/>
      <w:numFmt w:val="decimal"/>
      <w:lvlText w:val="%1."/>
      <w:lvlJc w:val="left"/>
      <w:pPr>
        <w:tabs>
          <w:tab w:val="num" w:pos="720"/>
        </w:tabs>
        <w:ind w:left="720" w:hanging="360"/>
      </w:pPr>
      <w:rPr>
        <w:rFonts w:cs="Times New Roman"/>
      </w:rPr>
    </w:lvl>
  </w:abstractNum>
  <w:abstractNum w:abstractNumId="10">
    <w:nsid w:val="0000001C"/>
    <w:multiLevelType w:val="singleLevel"/>
    <w:tmpl w:val="0000001C"/>
    <w:name w:val="WW8Num28"/>
    <w:lvl w:ilvl="0">
      <w:start w:val="1"/>
      <w:numFmt w:val="lowerLetter"/>
      <w:lvlText w:val="%1)"/>
      <w:lvlJc w:val="left"/>
      <w:pPr>
        <w:tabs>
          <w:tab w:val="num" w:pos="1494"/>
        </w:tabs>
        <w:ind w:left="1494" w:hanging="360"/>
      </w:pPr>
      <w:rPr>
        <w:rFonts w:cs="Times New Roman"/>
        <w:i w:val="0"/>
        <w:sz w:val="20"/>
        <w:szCs w:val="20"/>
      </w:rPr>
    </w:lvl>
  </w:abstractNum>
  <w:abstractNum w:abstractNumId="11">
    <w:nsid w:val="00000020"/>
    <w:multiLevelType w:val="singleLevel"/>
    <w:tmpl w:val="00000020"/>
    <w:name w:val="WW8Num32"/>
    <w:lvl w:ilvl="0">
      <w:start w:val="1"/>
      <w:numFmt w:val="lowerLetter"/>
      <w:lvlText w:val="%1)"/>
      <w:lvlJc w:val="left"/>
      <w:pPr>
        <w:tabs>
          <w:tab w:val="num" w:pos="0"/>
        </w:tabs>
        <w:ind w:left="720" w:hanging="360"/>
      </w:pPr>
      <w:rPr>
        <w:rFonts w:cs="Times New Roman"/>
      </w:rPr>
    </w:lvl>
  </w:abstractNum>
  <w:abstractNum w:abstractNumId="12">
    <w:nsid w:val="00000022"/>
    <w:multiLevelType w:val="singleLevel"/>
    <w:tmpl w:val="00000022"/>
    <w:name w:val="WW8Num34"/>
    <w:lvl w:ilvl="0">
      <w:start w:val="1"/>
      <w:numFmt w:val="lowerLetter"/>
      <w:lvlText w:val="%1)"/>
      <w:lvlJc w:val="left"/>
      <w:pPr>
        <w:tabs>
          <w:tab w:val="num" w:pos="1440"/>
        </w:tabs>
        <w:ind w:left="1440" w:hanging="360"/>
      </w:pPr>
      <w:rPr>
        <w:rFonts w:cs="Times New Roman"/>
      </w:rPr>
    </w:lvl>
  </w:abstractNum>
  <w:abstractNum w:abstractNumId="13">
    <w:nsid w:val="00000026"/>
    <w:multiLevelType w:val="singleLevel"/>
    <w:tmpl w:val="00000026"/>
    <w:name w:val="WW8Num38"/>
    <w:lvl w:ilvl="0">
      <w:start w:val="1"/>
      <w:numFmt w:val="lowerLetter"/>
      <w:lvlText w:val="%1)"/>
      <w:lvlJc w:val="left"/>
      <w:pPr>
        <w:tabs>
          <w:tab w:val="num" w:pos="0"/>
        </w:tabs>
        <w:ind w:left="1068" w:hanging="360"/>
      </w:pPr>
      <w:rPr>
        <w:rFonts w:cs="Times New Roman"/>
      </w:rPr>
    </w:lvl>
  </w:abstractNum>
  <w:abstractNum w:abstractNumId="14">
    <w:nsid w:val="0000002C"/>
    <w:multiLevelType w:val="singleLevel"/>
    <w:tmpl w:val="0000002C"/>
    <w:name w:val="WW8Num44"/>
    <w:lvl w:ilvl="0">
      <w:start w:val="1"/>
      <w:numFmt w:val="lowerLetter"/>
      <w:lvlText w:val="%1)"/>
      <w:lvlJc w:val="left"/>
      <w:pPr>
        <w:tabs>
          <w:tab w:val="num" w:pos="1494"/>
        </w:tabs>
        <w:ind w:left="1494" w:hanging="360"/>
      </w:pPr>
      <w:rPr>
        <w:rFonts w:ascii="Symbol" w:hAnsi="Symbol" w:cs="Times New Roman"/>
      </w:rPr>
    </w:lvl>
  </w:abstractNum>
  <w:abstractNum w:abstractNumId="15">
    <w:nsid w:val="0000002D"/>
    <w:multiLevelType w:val="singleLevel"/>
    <w:tmpl w:val="0000002D"/>
    <w:name w:val="WW8Num45"/>
    <w:lvl w:ilvl="0">
      <w:start w:val="1"/>
      <w:numFmt w:val="lowerLetter"/>
      <w:lvlText w:val="%1)"/>
      <w:lvlJc w:val="left"/>
      <w:pPr>
        <w:tabs>
          <w:tab w:val="num" w:pos="720"/>
        </w:tabs>
        <w:ind w:left="720" w:hanging="360"/>
      </w:pPr>
      <w:rPr>
        <w:rFonts w:cs="Times New Roman"/>
      </w:rPr>
    </w:lvl>
  </w:abstractNum>
  <w:abstractNum w:abstractNumId="16">
    <w:nsid w:val="0000002E"/>
    <w:multiLevelType w:val="singleLevel"/>
    <w:tmpl w:val="0000002E"/>
    <w:name w:val="WW8Num46"/>
    <w:lvl w:ilvl="0">
      <w:numFmt w:val="bullet"/>
      <w:lvlText w:val=""/>
      <w:lvlJc w:val="left"/>
      <w:pPr>
        <w:tabs>
          <w:tab w:val="num" w:pos="0"/>
        </w:tabs>
        <w:ind w:left="720" w:hanging="360"/>
      </w:pPr>
      <w:rPr>
        <w:rFonts w:ascii="Symbol" w:hAnsi="Symbol"/>
        <w:b/>
      </w:rPr>
    </w:lvl>
  </w:abstractNum>
  <w:abstractNum w:abstractNumId="17">
    <w:nsid w:val="07AD27C9"/>
    <w:multiLevelType w:val="hybridMultilevel"/>
    <w:tmpl w:val="0F06CBF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0EDF214A"/>
    <w:multiLevelType w:val="hybridMultilevel"/>
    <w:tmpl w:val="498AAB24"/>
    <w:lvl w:ilvl="0" w:tplc="8A5C66D4">
      <w:start w:val="1"/>
      <w:numFmt w:val="lowerLetter"/>
      <w:lvlText w:val="%1)"/>
      <w:lvlJc w:val="left"/>
      <w:pPr>
        <w:ind w:left="1608" w:hanging="90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9">
    <w:nsid w:val="1F1059CC"/>
    <w:multiLevelType w:val="singleLevel"/>
    <w:tmpl w:val="347E20EA"/>
    <w:lvl w:ilvl="0">
      <w:start w:val="1"/>
      <w:numFmt w:val="lowerLetter"/>
      <w:lvlText w:val="%1)"/>
      <w:lvlJc w:val="left"/>
      <w:pPr>
        <w:ind w:left="360" w:hanging="360"/>
      </w:pPr>
      <w:rPr>
        <w:rFonts w:cs="Times New Roman" w:hint="default"/>
        <w:sz w:val="20"/>
        <w:szCs w:val="20"/>
      </w:rPr>
    </w:lvl>
  </w:abstractNum>
  <w:abstractNum w:abstractNumId="20">
    <w:nsid w:val="203C5B25"/>
    <w:multiLevelType w:val="hybridMultilevel"/>
    <w:tmpl w:val="F318698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229F594F"/>
    <w:multiLevelType w:val="hybridMultilevel"/>
    <w:tmpl w:val="15FCA730"/>
    <w:lvl w:ilvl="0" w:tplc="8BB040B0">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22">
    <w:nsid w:val="32D37D74"/>
    <w:multiLevelType w:val="multilevel"/>
    <w:tmpl w:val="0F2C9242"/>
    <w:lvl w:ilvl="0">
      <w:start w:val="1"/>
      <w:numFmt w:val="lowerLetter"/>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23">
    <w:nsid w:val="3FD2282D"/>
    <w:multiLevelType w:val="singleLevel"/>
    <w:tmpl w:val="156AE8FA"/>
    <w:lvl w:ilvl="0">
      <w:start w:val="1"/>
      <w:numFmt w:val="lowerLetter"/>
      <w:lvlText w:val="%1)"/>
      <w:legacy w:legacy="1" w:legacySpace="120" w:legacyIndent="360"/>
      <w:lvlJc w:val="left"/>
      <w:pPr>
        <w:ind w:left="1068" w:hanging="360"/>
      </w:pPr>
      <w:rPr>
        <w:rFonts w:cs="Times New Roman"/>
      </w:rPr>
    </w:lvl>
  </w:abstractNum>
  <w:abstractNum w:abstractNumId="24">
    <w:nsid w:val="418A1932"/>
    <w:multiLevelType w:val="hybridMultilevel"/>
    <w:tmpl w:val="BB7E5736"/>
    <w:lvl w:ilvl="0" w:tplc="0409000F">
      <w:start w:val="1"/>
      <w:numFmt w:val="decimal"/>
      <w:lvlText w:val="%1."/>
      <w:lvlJc w:val="left"/>
      <w:pPr>
        <w:tabs>
          <w:tab w:val="num" w:pos="720"/>
        </w:tabs>
        <w:ind w:left="720" w:hanging="360"/>
      </w:pPr>
      <w:rPr>
        <w:rFonts w:cs="Times New Roman"/>
      </w:rPr>
    </w:lvl>
    <w:lvl w:ilvl="1" w:tplc="3F7284F8">
      <w:start w:val="1"/>
      <w:numFmt w:val="lowerLetter"/>
      <w:lvlText w:val="%2)"/>
      <w:lvlJc w:val="left"/>
      <w:pPr>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431F3A79"/>
    <w:multiLevelType w:val="hybridMultilevel"/>
    <w:tmpl w:val="F510121A"/>
    <w:lvl w:ilvl="0" w:tplc="DDC8C7D0">
      <w:start w:val="1"/>
      <w:numFmt w:val="lowerLetter"/>
      <w:lvlText w:val="%1)"/>
      <w:lvlJc w:val="left"/>
      <w:pPr>
        <w:tabs>
          <w:tab w:val="num" w:pos="1068"/>
        </w:tabs>
        <w:ind w:left="1068" w:hanging="360"/>
      </w:pPr>
      <w:rPr>
        <w:rFonts w:cs="Times New Roman" w:hint="default"/>
        <w:i w:val="0"/>
        <w:sz w:val="20"/>
        <w:szCs w:val="20"/>
      </w:rPr>
    </w:lvl>
    <w:lvl w:ilvl="1" w:tplc="04090019" w:tentative="1">
      <w:start w:val="1"/>
      <w:numFmt w:val="lowerLetter"/>
      <w:lvlText w:val="%2."/>
      <w:lvlJc w:val="left"/>
      <w:pPr>
        <w:tabs>
          <w:tab w:val="num" w:pos="1788"/>
        </w:tabs>
        <w:ind w:left="1788" w:hanging="360"/>
      </w:pPr>
      <w:rPr>
        <w:rFonts w:cs="Times New Roman"/>
      </w:rPr>
    </w:lvl>
    <w:lvl w:ilvl="2" w:tplc="0409001B" w:tentative="1">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26">
    <w:nsid w:val="5CCE094C"/>
    <w:multiLevelType w:val="hybridMultilevel"/>
    <w:tmpl w:val="6BAC3F1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61BF1818"/>
    <w:multiLevelType w:val="hybridMultilevel"/>
    <w:tmpl w:val="FEF49EE8"/>
    <w:lvl w:ilvl="0" w:tplc="E672320C">
      <w:start w:val="1"/>
      <w:numFmt w:val="lowerLetter"/>
      <w:lvlText w:val="%1)"/>
      <w:lvlJc w:val="left"/>
      <w:pPr>
        <w:tabs>
          <w:tab w:val="num" w:pos="1440"/>
        </w:tabs>
        <w:ind w:left="144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8">
    <w:nsid w:val="64AC787A"/>
    <w:multiLevelType w:val="hybridMultilevel"/>
    <w:tmpl w:val="A2508898"/>
    <w:lvl w:ilvl="0" w:tplc="BAA624D0">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29">
    <w:nsid w:val="6D2F7FD4"/>
    <w:multiLevelType w:val="hybridMultilevel"/>
    <w:tmpl w:val="D21E43EC"/>
    <w:lvl w:ilvl="0" w:tplc="2F82F2DE">
      <w:start w:val="1"/>
      <w:numFmt w:val="lowerLetter"/>
      <w:lvlText w:val="%1)"/>
      <w:lvlJc w:val="left"/>
      <w:pPr>
        <w:ind w:left="1067" w:hanging="360"/>
      </w:pPr>
      <w:rPr>
        <w:rFonts w:cs="Times New Roman" w:hint="default"/>
      </w:rPr>
    </w:lvl>
    <w:lvl w:ilvl="1" w:tplc="041F0019" w:tentative="1">
      <w:start w:val="1"/>
      <w:numFmt w:val="lowerLetter"/>
      <w:lvlText w:val="%2."/>
      <w:lvlJc w:val="left"/>
      <w:pPr>
        <w:ind w:left="1787" w:hanging="360"/>
      </w:pPr>
      <w:rPr>
        <w:rFonts w:cs="Times New Roman"/>
      </w:rPr>
    </w:lvl>
    <w:lvl w:ilvl="2" w:tplc="041F001B" w:tentative="1">
      <w:start w:val="1"/>
      <w:numFmt w:val="lowerRoman"/>
      <w:lvlText w:val="%3."/>
      <w:lvlJc w:val="right"/>
      <w:pPr>
        <w:ind w:left="2507" w:hanging="180"/>
      </w:pPr>
      <w:rPr>
        <w:rFonts w:cs="Times New Roman"/>
      </w:rPr>
    </w:lvl>
    <w:lvl w:ilvl="3" w:tplc="041F000F" w:tentative="1">
      <w:start w:val="1"/>
      <w:numFmt w:val="decimal"/>
      <w:lvlText w:val="%4."/>
      <w:lvlJc w:val="left"/>
      <w:pPr>
        <w:ind w:left="3227" w:hanging="360"/>
      </w:pPr>
      <w:rPr>
        <w:rFonts w:cs="Times New Roman"/>
      </w:rPr>
    </w:lvl>
    <w:lvl w:ilvl="4" w:tplc="041F0019" w:tentative="1">
      <w:start w:val="1"/>
      <w:numFmt w:val="lowerLetter"/>
      <w:lvlText w:val="%5."/>
      <w:lvlJc w:val="left"/>
      <w:pPr>
        <w:ind w:left="3947" w:hanging="360"/>
      </w:pPr>
      <w:rPr>
        <w:rFonts w:cs="Times New Roman"/>
      </w:rPr>
    </w:lvl>
    <w:lvl w:ilvl="5" w:tplc="041F001B" w:tentative="1">
      <w:start w:val="1"/>
      <w:numFmt w:val="lowerRoman"/>
      <w:lvlText w:val="%6."/>
      <w:lvlJc w:val="right"/>
      <w:pPr>
        <w:ind w:left="4667" w:hanging="180"/>
      </w:pPr>
      <w:rPr>
        <w:rFonts w:cs="Times New Roman"/>
      </w:rPr>
    </w:lvl>
    <w:lvl w:ilvl="6" w:tplc="041F000F" w:tentative="1">
      <w:start w:val="1"/>
      <w:numFmt w:val="decimal"/>
      <w:lvlText w:val="%7."/>
      <w:lvlJc w:val="left"/>
      <w:pPr>
        <w:ind w:left="5387" w:hanging="360"/>
      </w:pPr>
      <w:rPr>
        <w:rFonts w:cs="Times New Roman"/>
      </w:rPr>
    </w:lvl>
    <w:lvl w:ilvl="7" w:tplc="041F0019" w:tentative="1">
      <w:start w:val="1"/>
      <w:numFmt w:val="lowerLetter"/>
      <w:lvlText w:val="%8."/>
      <w:lvlJc w:val="left"/>
      <w:pPr>
        <w:ind w:left="6107" w:hanging="360"/>
      </w:pPr>
      <w:rPr>
        <w:rFonts w:cs="Times New Roman"/>
      </w:rPr>
    </w:lvl>
    <w:lvl w:ilvl="8" w:tplc="041F001B" w:tentative="1">
      <w:start w:val="1"/>
      <w:numFmt w:val="lowerRoman"/>
      <w:lvlText w:val="%9."/>
      <w:lvlJc w:val="right"/>
      <w:pPr>
        <w:ind w:left="6827" w:hanging="180"/>
      </w:pPr>
      <w:rPr>
        <w:rFonts w:cs="Times New Roman"/>
      </w:rPr>
    </w:lvl>
  </w:abstractNum>
  <w:abstractNum w:abstractNumId="30">
    <w:nsid w:val="7EB65F0E"/>
    <w:multiLevelType w:val="hybridMultilevel"/>
    <w:tmpl w:val="B1CEDF58"/>
    <w:lvl w:ilvl="0" w:tplc="041F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27"/>
  </w:num>
  <w:num w:numId="3">
    <w:abstractNumId w:val="21"/>
  </w:num>
  <w:num w:numId="4">
    <w:abstractNumId w:val="23"/>
  </w:num>
  <w:num w:numId="5">
    <w:abstractNumId w:val="25"/>
  </w:num>
  <w:num w:numId="6">
    <w:abstractNumId w:val="24"/>
  </w:num>
  <w:num w:numId="7">
    <w:abstractNumId w:val="17"/>
  </w:num>
  <w:num w:numId="8">
    <w:abstractNumId w:val="28"/>
  </w:num>
  <w:num w:numId="9">
    <w:abstractNumId w:val="26"/>
  </w:num>
  <w:num w:numId="10">
    <w:abstractNumId w:val="20"/>
  </w:num>
  <w:num w:numId="11">
    <w:abstractNumId w:val="22"/>
  </w:num>
  <w:num w:numId="12">
    <w:abstractNumId w:val="29"/>
  </w:num>
  <w:num w:numId="13">
    <w:abstractNumId w:val="30"/>
  </w:num>
  <w:num w:numId="14">
    <w:abstractNumId w:val="18"/>
  </w:num>
  <w:num w:numId="15">
    <w:abstractNumId w:val="19"/>
  </w:num>
  <w:num w:numId="16">
    <w:abstractNumId w:val="2"/>
  </w:num>
  <w:num w:numId="17">
    <w:abstractNumId w:val="1"/>
  </w:num>
  <w:num w:numId="18">
    <w:abstractNumId w:val="3"/>
  </w:num>
  <w:num w:numId="19">
    <w:abstractNumId w:val="4"/>
  </w:num>
  <w:num w:numId="20">
    <w:abstractNumId w:val="5"/>
  </w:num>
  <w:num w:numId="21">
    <w:abstractNumId w:val="6"/>
  </w:num>
  <w:num w:numId="22">
    <w:abstractNumId w:val="7"/>
  </w:num>
  <w:num w:numId="23">
    <w:abstractNumId w:val="8"/>
  </w:num>
  <w:num w:numId="24">
    <w:abstractNumId w:val="9"/>
  </w:num>
  <w:num w:numId="25">
    <w:abstractNumId w:val="10"/>
  </w:num>
  <w:num w:numId="26">
    <w:abstractNumId w:val="11"/>
  </w:num>
  <w:num w:numId="27">
    <w:abstractNumId w:val="12"/>
  </w:num>
  <w:num w:numId="28">
    <w:abstractNumId w:val="13"/>
  </w:num>
  <w:num w:numId="29">
    <w:abstractNumId w:val="14"/>
  </w:num>
  <w:num w:numId="30">
    <w:abstractNumId w:val="15"/>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30D41"/>
    <w:rsid w:val="00016481"/>
    <w:rsid w:val="00230D41"/>
    <w:rsid w:val="0029402D"/>
    <w:rsid w:val="00322B02"/>
    <w:rsid w:val="0036501C"/>
    <w:rsid w:val="00564259"/>
    <w:rsid w:val="00601B9C"/>
    <w:rsid w:val="0063460B"/>
    <w:rsid w:val="006B4538"/>
    <w:rsid w:val="006C0F00"/>
    <w:rsid w:val="0072259F"/>
    <w:rsid w:val="0074458B"/>
    <w:rsid w:val="00773035"/>
    <w:rsid w:val="00821846"/>
    <w:rsid w:val="00871F46"/>
    <w:rsid w:val="00957DA3"/>
    <w:rsid w:val="009B18A2"/>
    <w:rsid w:val="009E3645"/>
    <w:rsid w:val="009F3161"/>
    <w:rsid w:val="00C660D6"/>
    <w:rsid w:val="00D83E3E"/>
    <w:rsid w:val="00DF4E8C"/>
    <w:rsid w:val="00EC369B"/>
    <w:rsid w:val="00FE2F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01C"/>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230D41"/>
    <w:pPr>
      <w:tabs>
        <w:tab w:val="center" w:pos="4536"/>
        <w:tab w:val="right" w:pos="9072"/>
      </w:tabs>
      <w:spacing w:after="0" w:line="240" w:lineRule="auto"/>
    </w:pPr>
    <w:rPr>
      <w:sz w:val="20"/>
      <w:szCs w:val="20"/>
      <w:lang w:eastAsia="tr-TR"/>
    </w:rPr>
  </w:style>
  <w:style w:type="character" w:customStyle="1" w:styleId="stbilgiChar">
    <w:name w:val="Üstbilgi Char"/>
    <w:basedOn w:val="VarsaylanParagrafYazTipi"/>
    <w:link w:val="stbilgi"/>
    <w:uiPriority w:val="99"/>
    <w:locked/>
    <w:rsid w:val="00230D41"/>
  </w:style>
  <w:style w:type="paragraph" w:customStyle="1" w:styleId="CharCharChar1CharCharCharCharCharCharChar">
    <w:name w:val="Char Char Char1 Char Char Char Char Char Char Char"/>
    <w:basedOn w:val="Normal"/>
    <w:uiPriority w:val="99"/>
    <w:rsid w:val="00230D41"/>
    <w:pPr>
      <w:spacing w:after="160" w:line="240" w:lineRule="exact"/>
    </w:pPr>
    <w:rPr>
      <w:rFonts w:ascii="Verdana" w:eastAsia="Times New Roman" w:hAnsi="Verdana"/>
      <w:sz w:val="20"/>
      <w:szCs w:val="20"/>
      <w:lang w:val="en-US"/>
    </w:rPr>
  </w:style>
  <w:style w:type="paragraph" w:styleId="Altbilgi">
    <w:name w:val="footer"/>
    <w:basedOn w:val="Normal"/>
    <w:link w:val="AltbilgiChar"/>
    <w:uiPriority w:val="99"/>
    <w:rsid w:val="0074458B"/>
    <w:pPr>
      <w:tabs>
        <w:tab w:val="center" w:pos="4536"/>
        <w:tab w:val="right" w:pos="9072"/>
      </w:tabs>
      <w:spacing w:after="0" w:line="240" w:lineRule="auto"/>
    </w:pPr>
    <w:rPr>
      <w:sz w:val="20"/>
      <w:szCs w:val="20"/>
      <w:lang w:eastAsia="tr-TR"/>
    </w:rPr>
  </w:style>
  <w:style w:type="character" w:customStyle="1" w:styleId="AltbilgiChar">
    <w:name w:val="Altbilgi Char"/>
    <w:basedOn w:val="VarsaylanParagrafYazTipi"/>
    <w:link w:val="Altbilgi"/>
    <w:uiPriority w:val="99"/>
    <w:locked/>
    <w:rsid w:val="0074458B"/>
  </w:style>
  <w:style w:type="paragraph" w:customStyle="1" w:styleId="CharCharChar1CharCharCharCharCharCharChar1">
    <w:name w:val="Char Char Char1 Char Char Char Char Char Char Char1"/>
    <w:basedOn w:val="Normal"/>
    <w:uiPriority w:val="99"/>
    <w:rsid w:val="00601B9C"/>
    <w:pPr>
      <w:spacing w:after="160" w:line="240" w:lineRule="exact"/>
    </w:pPr>
    <w:rPr>
      <w:rFonts w:ascii="Verdana" w:eastAsia="Times New Roma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zkim@tezkim.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5121</Words>
  <Characters>29195</Characters>
  <Application>Microsoft Office Word</Application>
  <DocSecurity>0</DocSecurity>
  <Lines>243</Lines>
  <Paragraphs>68</Paragraphs>
  <ScaleCrop>false</ScaleCrop>
  <Company/>
  <LinksUpToDate>false</LinksUpToDate>
  <CharactersWithSpaces>34248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Deniz</dc:creator>
  <cp:keywords/>
  <dc:description/>
  <cp:lastModifiedBy>Özge Eylem Karaca</cp:lastModifiedBy>
  <cp:revision>11</cp:revision>
  <dcterms:created xsi:type="dcterms:W3CDTF">2012-04-18T15:10:00Z</dcterms:created>
  <dcterms:modified xsi:type="dcterms:W3CDTF">2013-08-23T05:53:00Z</dcterms:modified>
</cp:coreProperties>
</file>